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18CB372A" w14:textId="77777777" w:rsidR="00FF047A" w:rsidRDefault="004C0769" w:rsidP="000D4BAF">
      <w:pPr>
        <w:pStyle w:val="Brezrazmikov"/>
        <w:spacing w:line="312" w:lineRule="auto"/>
        <w:jc w:val="center"/>
        <w:rPr>
          <w:b/>
          <w:sz w:val="22"/>
          <w:szCs w:val="22"/>
        </w:rPr>
      </w:pPr>
      <w:r>
        <w:rPr>
          <w:b/>
          <w:sz w:val="22"/>
          <w:szCs w:val="22"/>
        </w:rPr>
        <w:t xml:space="preserve">»DOBAVA  POTROŠNEGA MATERIALA ZA </w:t>
      </w:r>
      <w:r w:rsidR="001325A3">
        <w:rPr>
          <w:b/>
          <w:sz w:val="22"/>
          <w:szCs w:val="22"/>
        </w:rPr>
        <w:t>STERILIZACIJO</w:t>
      </w:r>
      <w:r>
        <w:rPr>
          <w:b/>
          <w:sz w:val="22"/>
          <w:szCs w:val="22"/>
        </w:rPr>
        <w:t xml:space="preserve"> za 4 leta«</w:t>
      </w:r>
    </w:p>
    <w:p w14:paraId="42670FBB" w14:textId="568DCBAB" w:rsidR="00FF6836" w:rsidRPr="000B5CB1" w:rsidRDefault="00FF047A" w:rsidP="000D4BAF">
      <w:pPr>
        <w:pStyle w:val="Brezrazmikov"/>
        <w:spacing w:line="312" w:lineRule="auto"/>
        <w:jc w:val="center"/>
        <w:rPr>
          <w:b/>
          <w:sz w:val="22"/>
          <w:szCs w:val="22"/>
        </w:rPr>
      </w:pPr>
      <w:r>
        <w:rPr>
          <w:b/>
          <w:sz w:val="22"/>
          <w:szCs w:val="22"/>
        </w:rPr>
        <w:t>- popravek</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870F0D">
      <w:pPr>
        <w:numPr>
          <w:ilvl w:val="0"/>
          <w:numId w:val="16"/>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870F0D">
      <w:pPr>
        <w:numPr>
          <w:ilvl w:val="0"/>
          <w:numId w:val="16"/>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143E23" w:rsidRDefault="00870F0D" w:rsidP="00870F0D">
      <w:pPr>
        <w:numPr>
          <w:ilvl w:val="0"/>
          <w:numId w:val="16"/>
        </w:numPr>
        <w:spacing w:line="276" w:lineRule="auto"/>
        <w:jc w:val="both"/>
        <w:rPr>
          <w:rFonts w:ascii="Garamond" w:hAnsi="Garamond"/>
        </w:rPr>
      </w:pPr>
      <w:r>
        <w:rPr>
          <w:rFonts w:ascii="Garamond" w:eastAsia="Aptos" w:hAnsi="Garamond"/>
          <w:bCs/>
          <w:kern w:val="2"/>
          <w:lang w:eastAsia="en-US"/>
        </w:rPr>
        <w:t>Predračun (OBR-10)</w:t>
      </w: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0E046F7A"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B50524">
        <w:rPr>
          <w:rStyle w:val="Krepko"/>
          <w:bCs/>
          <w:sz w:val="22"/>
          <w:szCs w:val="22"/>
        </w:rPr>
        <w:t xml:space="preserve">marec </w:t>
      </w:r>
      <w:r w:rsidR="00764BF5">
        <w:rPr>
          <w:rStyle w:val="Krepko"/>
          <w:bCs/>
          <w:sz w:val="22"/>
          <w:szCs w:val="22"/>
        </w:rPr>
        <w:t>202</w:t>
      </w:r>
      <w:r w:rsidR="004C0769">
        <w:rPr>
          <w:rStyle w:val="Krepko"/>
          <w:bCs/>
          <w:sz w:val="22"/>
          <w:szCs w:val="22"/>
        </w:rPr>
        <w:t>6</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1AD916D0"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325A3">
        <w:rPr>
          <w:b/>
          <w:bCs/>
          <w:u w:val="single"/>
        </w:rPr>
        <w:t>9</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69BBAD08"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w:t>
      </w:r>
      <w:r w:rsidR="001325A3">
        <w:rPr>
          <w:b/>
          <w:sz w:val="22"/>
          <w:szCs w:val="22"/>
        </w:rPr>
        <w:t>»DOBAVA  POTROŠNEGA MATERIALA ZA STERILIZACIJO za 4 leta«</w:t>
      </w:r>
      <w:r w:rsidR="004C0769">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5D21E346"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1325A3">
        <w:rPr>
          <w:bCs/>
          <w:sz w:val="22"/>
          <w:szCs w:val="22"/>
        </w:rPr>
        <w:t>26</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7DD4A4D7" w14:textId="77777777" w:rsidR="008A0E24" w:rsidRDefault="008A0E24" w:rsidP="00A273E8">
      <w:pPr>
        <w:jc w:val="both"/>
        <w:rPr>
          <w:sz w:val="22"/>
          <w:szCs w:val="22"/>
        </w:rPr>
      </w:pP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lastRenderedPageBreak/>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7088A3C0"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143E23">
        <w:rPr>
          <w:rFonts w:ascii="Garamond" w:hAnsi="Garamond"/>
          <w:bCs/>
        </w:rPr>
        <w:t xml:space="preserve">Naročnik bo odpiral konkurenco glede na potrebe naročnika predvidoma </w:t>
      </w:r>
      <w:r w:rsidRPr="00055086">
        <w:rPr>
          <w:rFonts w:ascii="Garamond" w:hAnsi="Garamond"/>
          <w:b/>
        </w:rPr>
        <w:t xml:space="preserve">na </w:t>
      </w:r>
      <w:r w:rsidR="00055086" w:rsidRPr="00055086">
        <w:rPr>
          <w:rFonts w:ascii="Garamond" w:hAnsi="Garamond"/>
          <w:b/>
        </w:rPr>
        <w:t>2</w:t>
      </w:r>
      <w:r w:rsidRPr="00055086">
        <w:rPr>
          <w:rFonts w:ascii="Garamond" w:hAnsi="Garamond"/>
          <w:b/>
        </w:rPr>
        <w:t xml:space="preserve"> let</w:t>
      </w:r>
      <w:r w:rsidR="00055086" w:rsidRPr="00055086">
        <w:rPr>
          <w:rFonts w:ascii="Garamond" w:hAnsi="Garamond"/>
          <w:b/>
        </w:rPr>
        <w:t>i</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14A57B14" w:rsidR="001B4AB6" w:rsidRPr="00201EBE" w:rsidRDefault="001B4AB6" w:rsidP="001B4AB6">
      <w:pPr>
        <w:spacing w:line="276" w:lineRule="auto"/>
        <w:jc w:val="both"/>
        <w:rPr>
          <w:rFonts w:ascii="Garamond" w:hAnsi="Garamond"/>
        </w:rPr>
      </w:pPr>
      <w:r w:rsidRPr="00201EBE">
        <w:rPr>
          <w:rFonts w:ascii="Garamond" w:hAnsi="Garamond"/>
        </w:rPr>
        <w:t xml:space="preserve">Okvirni sporazum se bo predvidoma pričel izvajati </w:t>
      </w:r>
      <w:r w:rsidR="00D9048A">
        <w:rPr>
          <w:rFonts w:ascii="Garamond" w:hAnsi="Garamond"/>
        </w:rPr>
        <w:t xml:space="preserve">junija </w:t>
      </w:r>
      <w:r w:rsidRPr="00201EBE">
        <w:rPr>
          <w:rFonts w:ascii="Garamond" w:hAnsi="Garamond"/>
        </w:rPr>
        <w:t>2026.</w:t>
      </w:r>
    </w:p>
    <w:p w14:paraId="558A76E5" w14:textId="77777777" w:rsidR="001B4AB6" w:rsidRPr="00143E23" w:rsidRDefault="001B4AB6" w:rsidP="001B4AB6">
      <w:pPr>
        <w:spacing w:line="276" w:lineRule="auto"/>
        <w:jc w:val="both"/>
        <w:rPr>
          <w:rFonts w:ascii="Garamond" w:hAnsi="Garamond"/>
        </w:rPr>
      </w:pPr>
    </w:p>
    <w:p w14:paraId="3C000E6D" w14:textId="7777777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mora med izvajanjem javnega naročila storitve naročnika obvestiti o morebitnih </w:t>
      </w:r>
      <w:r w:rsidRPr="00143E23">
        <w:rPr>
          <w:rFonts w:ascii="Garamond" w:hAnsi="Garamond"/>
        </w:rPr>
        <w:lastRenderedPageBreak/>
        <w:t>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1B4AB6">
      <w:pPr>
        <w:widowControl w:val="0"/>
        <w:numPr>
          <w:ilvl w:val="0"/>
          <w:numId w:val="8"/>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1B4AB6">
      <w:pPr>
        <w:widowControl w:val="0"/>
        <w:numPr>
          <w:ilvl w:val="0"/>
          <w:numId w:val="8"/>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w:t>
      </w:r>
      <w:r w:rsidRPr="00143E23">
        <w:rPr>
          <w:rFonts w:ascii="Garamond" w:hAnsi="Garamond"/>
        </w:rPr>
        <w:lastRenderedPageBreak/>
        <w:t>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54DA5C26"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055086">
        <w:rPr>
          <w:rFonts w:ascii="Garamond" w:hAnsi="Garamond"/>
          <w:b/>
          <w:bCs/>
        </w:rPr>
        <w:t xml:space="preserve">predvidoma </w:t>
      </w:r>
      <w:r w:rsidR="00055086" w:rsidRPr="00055086">
        <w:rPr>
          <w:rFonts w:ascii="Garamond" w:hAnsi="Garamond"/>
          <w:b/>
          <w:bCs/>
        </w:rPr>
        <w:t>dve</w:t>
      </w:r>
      <w:r w:rsidRPr="00055086">
        <w:rPr>
          <w:rFonts w:ascii="Garamond" w:hAnsi="Garamond"/>
          <w:b/>
          <w:bCs/>
        </w:rPr>
        <w:t xml:space="preserve"> let</w:t>
      </w:r>
      <w:r w:rsidR="00055086" w:rsidRPr="00055086">
        <w:rPr>
          <w:rFonts w:ascii="Garamond" w:hAnsi="Garamond"/>
          <w:b/>
          <w:bCs/>
        </w:rPr>
        <w:t>i</w:t>
      </w:r>
      <w:r w:rsidRPr="00055086">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FB68E4">
      <w:pPr>
        <w:widowControl w:val="0"/>
        <w:numPr>
          <w:ilvl w:val="0"/>
          <w:numId w:val="12"/>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091F8B91" w14:textId="77777777" w:rsidR="00FB68E4" w:rsidRDefault="00FB68E4" w:rsidP="00FB68E4">
      <w:pPr>
        <w:widowControl w:val="0"/>
        <w:autoSpaceDE w:val="0"/>
        <w:autoSpaceDN w:val="0"/>
        <w:adjustRightInd w:val="0"/>
        <w:spacing w:line="276" w:lineRule="auto"/>
        <w:jc w:val="both"/>
        <w:rPr>
          <w:rFonts w:ascii="Garamond" w:hAnsi="Garamond"/>
          <w:b/>
          <w:bCs/>
        </w:rPr>
      </w:pPr>
    </w:p>
    <w:p w14:paraId="1A39F925"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8B1753" w:rsidRDefault="00FB68E4" w:rsidP="00FB68E4">
      <w:pPr>
        <w:widowControl w:val="0"/>
        <w:autoSpaceDE w:val="0"/>
        <w:autoSpaceDN w:val="0"/>
        <w:adjustRightInd w:val="0"/>
        <w:spacing w:line="276" w:lineRule="auto"/>
        <w:jc w:val="both"/>
        <w:rPr>
          <w:rFonts w:ascii="Garamond" w:hAnsi="Garamond" w:cs="Helvetica"/>
          <w:b/>
          <w:bCs/>
        </w:rPr>
      </w:pPr>
      <w:r w:rsidRPr="008B1753">
        <w:rPr>
          <w:rFonts w:ascii="Garamond" w:hAnsi="Garamond" w:cs="Helvetica"/>
          <w:b/>
          <w:bCs/>
        </w:rPr>
        <w:t>Ponudnik mora v ponudbi predložiti:</w:t>
      </w:r>
    </w:p>
    <w:p w14:paraId="5080BA00"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Izjava o udeležbi fizičnih in pravnih oseb (OBR-3)</w:t>
      </w:r>
    </w:p>
    <w:p w14:paraId="756C75CD"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Ponudbeni predračun (OBR-4)</w:t>
      </w:r>
    </w:p>
    <w:p w14:paraId="5CF03793"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Menična izjava za dobro izvedbo pogodbenih obveznosti (OBR-5)</w:t>
      </w:r>
    </w:p>
    <w:p w14:paraId="0690F738"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Izjava o izpolnjevanju tehnične specifikacije (OBR-6)</w:t>
      </w:r>
    </w:p>
    <w:p w14:paraId="0268D9A4"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Menična izjava za zavarovanje resnost ponudbe (OBR-7)</w:t>
      </w:r>
    </w:p>
    <w:p w14:paraId="0B722832"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Podatki o ponudniku (OBR-8)</w:t>
      </w:r>
    </w:p>
    <w:p w14:paraId="357CC1CF"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eastAsia="Aptos" w:hAnsi="Garamond"/>
          <w:bCs/>
          <w:kern w:val="2"/>
          <w:lang w:eastAsia="en-US"/>
        </w:rPr>
        <w:t xml:space="preserve">Omejevalni ukrepi zaradi delovanja Rusije (OBR-9) </w:t>
      </w:r>
    </w:p>
    <w:p w14:paraId="0E240327" w14:textId="24EEA0A7" w:rsidR="00FB68E4" w:rsidRPr="008B1753" w:rsidRDefault="00FB68E4" w:rsidP="00FB68E4">
      <w:pPr>
        <w:numPr>
          <w:ilvl w:val="0"/>
          <w:numId w:val="127"/>
        </w:numPr>
        <w:spacing w:line="276" w:lineRule="auto"/>
        <w:jc w:val="both"/>
        <w:rPr>
          <w:rFonts w:ascii="Garamond" w:hAnsi="Garamond"/>
          <w:b/>
          <w:bCs/>
        </w:rPr>
      </w:pPr>
      <w:r w:rsidRPr="008B1753">
        <w:rPr>
          <w:rFonts w:ascii="Garamond" w:hAnsi="Garamond"/>
        </w:rPr>
        <w:t>Predračun (OBR-10</w:t>
      </w:r>
      <w:r w:rsidR="00471A36">
        <w:rPr>
          <w:rFonts w:ascii="Garamond" w:hAnsi="Garamond"/>
        </w:rPr>
        <w:t xml:space="preserve"> )</w:t>
      </w:r>
    </w:p>
    <w:p w14:paraId="16999502"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lastRenderedPageBreak/>
        <w:t>Izpolnjen obrazec ESPD za vse gospodarske subjekte v ponudbi</w:t>
      </w:r>
    </w:p>
    <w:p w14:paraId="1CF63D27"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FB68E4">
      <w:pPr>
        <w:widowControl w:val="0"/>
        <w:numPr>
          <w:ilvl w:val="0"/>
          <w:numId w:val="13"/>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Ponudnik v sistemu e-JN predračun naloži v razdelek »Predračun« v .</w:t>
      </w:r>
      <w:proofErr w:type="spellStart"/>
      <w:r w:rsidRPr="00143E23">
        <w:rPr>
          <w:rFonts w:ascii="Garamond" w:hAnsi="Garamond"/>
        </w:rPr>
        <w:t>pdf</w:t>
      </w:r>
      <w:proofErr w:type="spellEnd"/>
      <w:r w:rsidRPr="00143E23">
        <w:rPr>
          <w:rFonts w:ascii="Garamond" w:hAnsi="Garamond"/>
        </w:rPr>
        <w:t xml:space="preserve">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v .</w:t>
      </w:r>
      <w:proofErr w:type="spellStart"/>
      <w:r w:rsidRPr="00143E23">
        <w:rPr>
          <w:rFonts w:ascii="Garamond" w:hAnsi="Garamond"/>
        </w:rPr>
        <w:t>pdf</w:t>
      </w:r>
      <w:proofErr w:type="spellEnd"/>
      <w:r w:rsidRPr="00143E23">
        <w:rPr>
          <w:rFonts w:ascii="Garamond" w:hAnsi="Garamond"/>
        </w:rPr>
        <w:t xml:space="preserve">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w:t>
      </w:r>
      <w:proofErr w:type="spellStart"/>
      <w:r w:rsidRPr="00143E23">
        <w:rPr>
          <w:rFonts w:ascii="Garamond" w:hAnsi="Garamond"/>
          <w:b/>
        </w:rPr>
        <w:t>pdf</w:t>
      </w:r>
      <w:proofErr w:type="spellEnd"/>
      <w:r w:rsidRPr="00143E23">
        <w:rPr>
          <w:rFonts w:ascii="Garamond" w:hAnsi="Garamond"/>
          <w:b/>
        </w:rPr>
        <w:t xml:space="preserve"> obliki in v </w:t>
      </w:r>
      <w:proofErr w:type="spellStart"/>
      <w:r w:rsidRPr="00143E23">
        <w:rPr>
          <w:rFonts w:ascii="Garamond" w:hAnsi="Garamond"/>
          <w:b/>
        </w:rPr>
        <w:t>excel</w:t>
      </w:r>
      <w:proofErr w:type="spellEnd"/>
      <w:r w:rsidRPr="00143E23">
        <w:rPr>
          <w:rFonts w:ascii="Garamond" w:hAnsi="Garamond"/>
          <w:b/>
        </w:rPr>
        <w:t>.</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8C215E">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51DF1245" w:rsidR="00FB68E4" w:rsidRPr="002575CF" w:rsidRDefault="00FB68E4" w:rsidP="008C215E">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w:t>
            </w:r>
            <w:r w:rsidR="007F2EB2">
              <w:rPr>
                <w:rFonts w:ascii="Garamond" w:eastAsia="Calibri" w:hAnsi="Garamond" w:cs="Arial"/>
                <w:b/>
              </w:rPr>
              <w:t xml:space="preserve">- </w:t>
            </w:r>
            <w:r w:rsidRPr="002575CF">
              <w:rPr>
                <w:rFonts w:ascii="Garamond" w:eastAsia="Calibri" w:hAnsi="Garamond" w:cs="Arial"/>
                <w:b/>
              </w:rPr>
              <w:t>J</w:t>
            </w:r>
            <w:r w:rsidR="007F2EB2">
              <w:rPr>
                <w:rFonts w:ascii="Garamond" w:eastAsia="Calibri" w:hAnsi="Garamond" w:cs="Arial"/>
                <w:b/>
              </w:rPr>
              <w:t xml:space="preserve"> </w:t>
            </w:r>
            <w:r w:rsidRPr="002575CF">
              <w:rPr>
                <w:rFonts w:ascii="Garamond" w:eastAsia="Calibri" w:hAnsi="Garamond" w:cs="Arial"/>
                <w:b/>
              </w:rPr>
              <w:t>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2575CF">
        <w:rPr>
          <w:rFonts w:ascii="Garamond" w:hAnsi="Garamond"/>
        </w:rPr>
        <w:t>zip</w:t>
      </w:r>
      <w:proofErr w:type="spellEnd"/>
      <w:r w:rsidRPr="002575CF">
        <w:rPr>
          <w:rFonts w:ascii="Garamond" w:hAnsi="Garamond"/>
        </w:rPr>
        <w:t xml:space="preserve">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8C215E">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0909052D" w:rsidR="00FB68E4" w:rsidRPr="002575CF" w:rsidRDefault="00FB68E4" w:rsidP="008C215E">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na dan in ob uri, določeni na Portalu javnih naročil in v sistemu e</w:t>
            </w:r>
            <w:r w:rsidR="007F2EB2">
              <w:rPr>
                <w:rFonts w:ascii="Garamond" w:eastAsia="Calibri" w:hAnsi="Garamond" w:cs="Arial"/>
                <w:b/>
              </w:rPr>
              <w:t>-</w:t>
            </w:r>
            <w:r w:rsidRPr="002575CF">
              <w:rPr>
                <w:rFonts w:ascii="Garamond" w:eastAsia="Calibri" w:hAnsi="Garamond" w:cs="Arial"/>
                <w:b/>
              </w:rPr>
              <w:t xml:space="preserv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sidRPr="002575CF">
        <w:rPr>
          <w:rFonts w:ascii="Garamond" w:hAnsi="Garamond"/>
        </w:rPr>
        <w:t>pdf</w:t>
      </w:r>
      <w:proofErr w:type="spellEnd"/>
      <w:r w:rsidRPr="002575CF">
        <w:rPr>
          <w:rFonts w:ascii="Garamond" w:hAnsi="Garamond"/>
        </w:rPr>
        <w:t xml:space="preserve">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5AF79D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lastRenderedPageBreak/>
        <w:t xml:space="preserve">Ponudniki nosijo sami vse stroške povezane s pripravo in predložitvijo ponudbe, vključno s stroški </w:t>
      </w:r>
      <w:proofErr w:type="spellStart"/>
      <w:r w:rsidRPr="00143E23">
        <w:rPr>
          <w:rFonts w:ascii="Garamond" w:hAnsi="Garamond"/>
        </w:rPr>
        <w:t>prospektnega</w:t>
      </w:r>
      <w:proofErr w:type="spellEnd"/>
      <w:r w:rsidRPr="00143E23">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43E23">
        <w:rPr>
          <w:rFonts w:ascii="Garamond" w:hAnsi="Garamond"/>
        </w:rPr>
        <w:t>xml</w:t>
      </w:r>
      <w:proofErr w:type="spellEnd"/>
      <w:r w:rsidRPr="00143E23">
        <w:rPr>
          <w:rFonts w:ascii="Garamond" w:hAnsi="Garamond"/>
        </w:rPr>
        <w:t xml:space="preserve">. obliki ali nepodpisan ESPD v </w:t>
      </w:r>
      <w:proofErr w:type="spellStart"/>
      <w:r w:rsidRPr="00143E23">
        <w:rPr>
          <w:rFonts w:ascii="Garamond" w:hAnsi="Garamond"/>
        </w:rPr>
        <w:t>xml</w:t>
      </w:r>
      <w:proofErr w:type="spellEnd"/>
      <w:r w:rsidRPr="00143E23">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w:t>
      </w:r>
      <w:proofErr w:type="spellStart"/>
      <w:r w:rsidRPr="00143E23">
        <w:rPr>
          <w:rFonts w:ascii="Garamond" w:hAnsi="Garamond"/>
        </w:rPr>
        <w:t>pdf</w:t>
      </w:r>
      <w:proofErr w:type="spellEnd"/>
      <w:r w:rsidRPr="00143E23">
        <w:rPr>
          <w:rFonts w:ascii="Garamond" w:hAnsi="Garamond"/>
        </w:rPr>
        <w:t xml:space="preserve">. obliki, ali v elektronski obliki podpisan </w:t>
      </w:r>
      <w:proofErr w:type="spellStart"/>
      <w:r w:rsidRPr="00143E23">
        <w:rPr>
          <w:rFonts w:ascii="Garamond" w:hAnsi="Garamond"/>
        </w:rPr>
        <w:t>xml</w:t>
      </w:r>
      <w:proofErr w:type="spellEnd"/>
      <w:r w:rsidRPr="00143E23">
        <w:rPr>
          <w:rFonts w:ascii="Garamond" w:hAnsi="Garamond"/>
        </w:rPr>
        <w:t xml:space="preserve">.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w:t>
      </w:r>
      <w:r w:rsidRPr="00FE0C9D">
        <w:rPr>
          <w:rFonts w:ascii="Garamond" w:hAnsi="Garamond"/>
        </w:rPr>
        <w:lastRenderedPageBreak/>
        <w:t>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52A20BF4"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260A00">
        <w:rPr>
          <w:rFonts w:ascii="Garamond" w:eastAsia="Calibri" w:hAnsi="Garamond" w:cs="Arial"/>
        </w:rPr>
        <w:t>-</w:t>
      </w:r>
      <w:r w:rsidRPr="00143E23">
        <w:rPr>
          <w:rFonts w:ascii="Garamond" w:eastAsia="Calibri" w:hAnsi="Garamond" w:cs="Arial"/>
        </w:rPr>
        <w:t xml:space="preserve"> </w:t>
      </w:r>
      <w:r w:rsidR="00260A00">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4740A700" w14:textId="77777777" w:rsidR="00FB68E4" w:rsidRPr="00143E23" w:rsidRDefault="00FB68E4" w:rsidP="00FB68E4">
      <w:pPr>
        <w:widowControl w:val="0"/>
        <w:autoSpaceDE w:val="0"/>
        <w:autoSpaceDN w:val="0"/>
        <w:adjustRightInd w:val="0"/>
        <w:spacing w:line="276" w:lineRule="auto"/>
        <w:jc w:val="both"/>
        <w:rPr>
          <w:rFonts w:ascii="Garamond" w:hAnsi="Garamond"/>
          <w:color w:val="7030A0"/>
        </w:rPr>
      </w:pP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5B1BA94C"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614C7DDA" w14:textId="77777777" w:rsidR="00FB68E4" w:rsidRPr="00143E23" w:rsidRDefault="00FB68E4" w:rsidP="00FB68E4">
      <w:pPr>
        <w:spacing w:line="276" w:lineRule="auto"/>
        <w:jc w:val="both"/>
        <w:rPr>
          <w:rFonts w:ascii="Garamond" w:hAnsi="Garamond"/>
        </w:rPr>
      </w:pP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w:t>
      </w:r>
      <w:proofErr w:type="spellStart"/>
      <w:r>
        <w:rPr>
          <w:rFonts w:ascii="Garamond" w:hAnsi="Garamond"/>
        </w:rPr>
        <w:t>Incoterm</w:t>
      </w:r>
      <w:proofErr w:type="spellEnd"/>
      <w:r>
        <w:rPr>
          <w:rFonts w:ascii="Garamond" w:hAnsi="Garamond"/>
        </w:rPr>
        <w:t xml:space="preserve"> </w:t>
      </w:r>
      <w:proofErr w:type="spellStart"/>
      <w:r w:rsidRPr="00143E23">
        <w:rPr>
          <w:rFonts w:ascii="Garamond" w:hAnsi="Garamond"/>
        </w:rPr>
        <w:t>ddp</w:t>
      </w:r>
      <w:proofErr w:type="spellEnd"/>
      <w:r w:rsidRPr="00143E23">
        <w:rPr>
          <w:rFonts w:ascii="Garamond" w:hAnsi="Garamond"/>
        </w:rPr>
        <w:t xml:space="preserve">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16124D72" w14:textId="77777777" w:rsidR="00FB68E4" w:rsidRPr="00143E23" w:rsidRDefault="00FB68E4" w:rsidP="00FB68E4">
      <w:pPr>
        <w:spacing w:line="276" w:lineRule="auto"/>
        <w:ind w:left="720"/>
        <w:jc w:val="both"/>
        <w:rPr>
          <w:rFonts w:ascii="Garamond" w:hAnsi="Garamond"/>
        </w:rPr>
      </w:pPr>
    </w:p>
    <w:p w14:paraId="5731DDD6" w14:textId="77777777" w:rsidR="00FB68E4" w:rsidRPr="00143E23" w:rsidRDefault="00FB68E4" w:rsidP="00FB68E4">
      <w:pPr>
        <w:spacing w:line="276" w:lineRule="auto"/>
        <w:ind w:left="720"/>
        <w:jc w:val="both"/>
        <w:rPr>
          <w:rFonts w:ascii="Garamond" w:hAnsi="Garamond"/>
        </w:rPr>
      </w:pPr>
    </w:p>
    <w:p w14:paraId="2F184943" w14:textId="77777777" w:rsidR="00FB68E4" w:rsidRPr="00143E23" w:rsidRDefault="00FB68E4" w:rsidP="00FB68E4">
      <w:pPr>
        <w:spacing w:line="276" w:lineRule="auto"/>
        <w:jc w:val="both"/>
        <w:rPr>
          <w:rFonts w:ascii="Garamond" w:hAnsi="Garamond"/>
        </w:rPr>
      </w:pPr>
    </w:p>
    <w:p w14:paraId="51BF661B" w14:textId="77777777"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36BD00B0" w14:textId="77777777" w:rsidR="00FB68E4" w:rsidRPr="00143E23" w:rsidRDefault="00FB68E4" w:rsidP="00FB68E4">
      <w:pPr>
        <w:spacing w:line="276" w:lineRule="auto"/>
        <w:ind w:left="720"/>
        <w:jc w:val="both"/>
        <w:rPr>
          <w:rFonts w:ascii="Garamond" w:hAnsi="Garamond"/>
        </w:rPr>
      </w:pPr>
    </w:p>
    <w:p w14:paraId="0BD0227A" w14:textId="77777777" w:rsidR="00FB68E4" w:rsidRPr="00143E23" w:rsidRDefault="00FB68E4" w:rsidP="00FB68E4">
      <w:pPr>
        <w:spacing w:line="276" w:lineRule="auto"/>
        <w:jc w:val="both"/>
        <w:rPr>
          <w:rFonts w:ascii="Garamond" w:hAnsi="Garamond"/>
        </w:rPr>
      </w:pPr>
    </w:p>
    <w:p w14:paraId="4AC7612F" w14:textId="24285A74"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 xml:space="preserve">(ne več kot </w:t>
      </w:r>
      <w:r w:rsidR="00D932CD">
        <w:rPr>
          <w:rFonts w:ascii="Garamond" w:hAnsi="Garamond"/>
          <w:b/>
          <w:bCs/>
        </w:rPr>
        <w:t>5</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 tveganja I (razen Is, </w:t>
      </w:r>
      <w:proofErr w:type="spellStart"/>
      <w:r w:rsidRPr="008B1753">
        <w:rPr>
          <w:rFonts w:ascii="Garamond" w:hAnsi="Garamond"/>
          <w:b/>
          <w:bCs/>
        </w:rPr>
        <w:t>Im</w:t>
      </w:r>
      <w:proofErr w:type="spellEnd"/>
      <w:r w:rsidRPr="008B1753">
        <w:rPr>
          <w:rFonts w:ascii="Garamond" w:hAnsi="Garamond"/>
          <w:b/>
          <w:bCs/>
        </w:rPr>
        <w:t xml:space="preserve">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razrede Is, </w:t>
      </w:r>
      <w:proofErr w:type="spellStart"/>
      <w:r w:rsidRPr="008B1753">
        <w:rPr>
          <w:rFonts w:ascii="Garamond" w:hAnsi="Garamond"/>
          <w:b/>
          <w:bCs/>
        </w:rPr>
        <w:t>Im</w:t>
      </w:r>
      <w:proofErr w:type="spellEnd"/>
      <w:r w:rsidRPr="008B1753">
        <w:rPr>
          <w:rFonts w:ascii="Garamond" w:hAnsi="Garamond"/>
          <w:b/>
          <w:bCs/>
        </w:rPr>
        <w:t xml:space="preserve">, Ir, </w:t>
      </w:r>
      <w:proofErr w:type="spellStart"/>
      <w:r w:rsidRPr="008B1753">
        <w:rPr>
          <w:rFonts w:ascii="Garamond" w:hAnsi="Garamond"/>
          <w:b/>
          <w:bCs/>
        </w:rPr>
        <w:t>IIa</w:t>
      </w:r>
      <w:proofErr w:type="spellEnd"/>
      <w:r w:rsidRPr="008B1753">
        <w:rPr>
          <w:rFonts w:ascii="Garamond" w:hAnsi="Garamond"/>
          <w:b/>
          <w:bCs/>
        </w:rPr>
        <w:t xml:space="preserve">, </w:t>
      </w:r>
      <w:proofErr w:type="spellStart"/>
      <w:r w:rsidRPr="008B1753">
        <w:rPr>
          <w:rFonts w:ascii="Garamond" w:hAnsi="Garamond"/>
          <w:b/>
          <w:bCs/>
        </w:rPr>
        <w:t>IIb</w:t>
      </w:r>
      <w:proofErr w:type="spellEnd"/>
      <w:r w:rsidRPr="008B1753">
        <w:rPr>
          <w:rFonts w:ascii="Garamond" w:hAnsi="Garamond"/>
          <w:b/>
          <w:bCs/>
        </w:rPr>
        <w:t xml:space="preserve"> ali III</w:t>
      </w:r>
      <w:r w:rsidRPr="008B1753">
        <w:rPr>
          <w:rFonts w:ascii="Garamond" w:hAnsi="Garamond"/>
        </w:rPr>
        <w:t>, mora ponudnik k ponudbi predložiti:</w:t>
      </w:r>
    </w:p>
    <w:p w14:paraId="408AA0CF"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FB68E4">
      <w:pPr>
        <w:numPr>
          <w:ilvl w:val="0"/>
          <w:numId w:val="134"/>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FB68E4">
      <w:pPr>
        <w:numPr>
          <w:ilvl w:val="0"/>
          <w:numId w:val="134"/>
        </w:numPr>
        <w:autoSpaceDE w:val="0"/>
        <w:autoSpaceDN w:val="0"/>
        <w:adjustRightInd w:val="0"/>
        <w:spacing w:line="276" w:lineRule="auto"/>
        <w:jc w:val="both"/>
        <w:rPr>
          <w:rFonts w:ascii="Garamond" w:hAnsi="Garamond"/>
        </w:rPr>
      </w:pPr>
      <w:r w:rsidRPr="008B1753">
        <w:rPr>
          <w:rFonts w:ascii="Garamond" w:hAnsi="Garamond"/>
        </w:rPr>
        <w:lastRenderedPageBreak/>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CE2AE4"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08380725"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6876D12F"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3143E180"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FB68E4">
      <w:pPr>
        <w:numPr>
          <w:ilvl w:val="0"/>
          <w:numId w:val="136"/>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FB68E4">
      <w:pPr>
        <w:numPr>
          <w:ilvl w:val="0"/>
          <w:numId w:val="136"/>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FB68E4">
      <w:pPr>
        <w:numPr>
          <w:ilvl w:val="0"/>
          <w:numId w:val="128"/>
        </w:numPr>
        <w:spacing w:after="160" w:line="276" w:lineRule="auto"/>
        <w:rPr>
          <w:rFonts w:ascii="Garamond" w:hAnsi="Garamond"/>
        </w:rPr>
      </w:pPr>
      <w:r w:rsidRPr="008B1753">
        <w:rPr>
          <w:rFonts w:ascii="Garamond" w:hAnsi="Garamond"/>
        </w:rPr>
        <w:t>jasno navesti pravno podlago (člen MDR/IVDR),</w:t>
      </w:r>
    </w:p>
    <w:p w14:paraId="69E8E358" w14:textId="77777777" w:rsidR="00FB68E4" w:rsidRPr="008B1753" w:rsidRDefault="00FB68E4" w:rsidP="00FB68E4">
      <w:pPr>
        <w:numPr>
          <w:ilvl w:val="0"/>
          <w:numId w:val="128"/>
        </w:numPr>
        <w:spacing w:after="160" w:line="276" w:lineRule="auto"/>
        <w:rPr>
          <w:rFonts w:ascii="Garamond" w:hAnsi="Garamond"/>
        </w:rPr>
      </w:pPr>
      <w:r w:rsidRPr="008B1753">
        <w:rPr>
          <w:rFonts w:ascii="Garamond" w:hAnsi="Garamond"/>
        </w:rPr>
        <w:t>predložiti dokazilo o upravičenosti do prehodnega obdobja.</w:t>
      </w:r>
    </w:p>
    <w:p w14:paraId="61AD7C8B"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78FDDDA"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4F412E03" w14:textId="77777777" w:rsidR="00FB68E4" w:rsidRPr="00143E23" w:rsidRDefault="00FB68E4" w:rsidP="00FB68E4">
      <w:pPr>
        <w:spacing w:line="276" w:lineRule="auto"/>
        <w:contextualSpacing/>
        <w:jc w:val="both"/>
        <w:outlineLvl w:val="0"/>
        <w:rPr>
          <w:rFonts w:ascii="Garamond" w:eastAsia="Calibri" w:hAnsi="Garamond"/>
          <w:b/>
          <w:lang w:eastAsia="en-US"/>
        </w:rPr>
      </w:pPr>
      <w:bookmarkStart w:id="9" w:name="_Toc443902454"/>
    </w:p>
    <w:p w14:paraId="128F00AF" w14:textId="77777777" w:rsidR="00FB68E4" w:rsidRPr="00143E23" w:rsidRDefault="00FB68E4" w:rsidP="00FB68E4">
      <w:pPr>
        <w:spacing w:line="276" w:lineRule="auto"/>
        <w:contextualSpacing/>
        <w:jc w:val="both"/>
        <w:outlineLvl w:val="0"/>
        <w:rPr>
          <w:rFonts w:ascii="Garamond" w:eastAsia="Calibri" w:hAnsi="Garamond"/>
          <w:b/>
          <w:lang w:eastAsia="en-US"/>
        </w:rPr>
      </w:pPr>
    </w:p>
    <w:p w14:paraId="1319FA04" w14:textId="77777777" w:rsidR="00FB68E4" w:rsidRDefault="00FB68E4" w:rsidP="00FB68E4">
      <w:pPr>
        <w:widowControl w:val="0"/>
        <w:spacing w:after="120" w:line="276" w:lineRule="auto"/>
        <w:jc w:val="both"/>
        <w:rPr>
          <w:rFonts w:ascii="Garamond" w:eastAsia="Arial Unicode MS" w:hAnsi="Garamond"/>
          <w:b/>
          <w:bCs/>
          <w:lang w:eastAsia="en-US"/>
        </w:rPr>
      </w:pPr>
      <w:r w:rsidRPr="00143E23">
        <w:rPr>
          <w:rFonts w:ascii="Garamond" w:eastAsia="Arial Unicode MS" w:hAnsi="Garamond"/>
          <w:b/>
          <w:bCs/>
          <w:lang w:eastAsia="en-US"/>
        </w:rPr>
        <w:t>10.1   Finančno zavarovanje za resnost ponudbe</w:t>
      </w:r>
      <w:bookmarkEnd w:id="9"/>
    </w:p>
    <w:p w14:paraId="66992705" w14:textId="77777777" w:rsidR="00FB68E4" w:rsidRPr="00143E23" w:rsidRDefault="00FB68E4" w:rsidP="00FB68E4">
      <w:pPr>
        <w:widowControl w:val="0"/>
        <w:spacing w:after="120" w:line="276" w:lineRule="auto"/>
        <w:jc w:val="both"/>
        <w:rPr>
          <w:rFonts w:ascii="Garamond" w:eastAsia="Arial Unicode MS" w:hAnsi="Garamond"/>
          <w:b/>
          <w:bCs/>
          <w:lang w:eastAsia="en-US"/>
        </w:rPr>
      </w:pPr>
    </w:p>
    <w:p w14:paraId="1C7AD42B" w14:textId="7CB44D4C" w:rsidR="00FB68E4" w:rsidRPr="00143E23" w:rsidRDefault="00FB68E4" w:rsidP="00FB68E4">
      <w:pPr>
        <w:spacing w:line="276" w:lineRule="auto"/>
        <w:jc w:val="both"/>
        <w:rPr>
          <w:rFonts w:ascii="Garamond" w:hAnsi="Garamond"/>
        </w:rPr>
      </w:pPr>
      <w:r w:rsidRPr="00143E23">
        <w:rPr>
          <w:rFonts w:ascii="Garamond" w:hAnsi="Garamond"/>
        </w:rPr>
        <w:t>Ponudnik mora v ponudbi predložiti brezpogojno, brez protesta in na prvi poziv unovčljivo menično izjavo in menic</w:t>
      </w:r>
      <w:r w:rsidR="00E96728">
        <w:rPr>
          <w:rFonts w:ascii="Garamond" w:hAnsi="Garamond"/>
        </w:rPr>
        <w:t>e</w:t>
      </w:r>
      <w:r w:rsidRPr="00143E23">
        <w:rPr>
          <w:rFonts w:ascii="Garamond" w:hAnsi="Garamond"/>
        </w:rPr>
        <w:t xml:space="preserve"> v višini 3% ponudbene vrednosti brez DDV </w:t>
      </w:r>
    </w:p>
    <w:p w14:paraId="2F2A37EF" w14:textId="77777777" w:rsidR="00FB68E4" w:rsidRPr="00143E23" w:rsidRDefault="00FB68E4" w:rsidP="00FB68E4">
      <w:pPr>
        <w:spacing w:line="276" w:lineRule="auto"/>
        <w:jc w:val="both"/>
        <w:rPr>
          <w:rFonts w:ascii="Garamond" w:hAnsi="Garamond"/>
        </w:rPr>
      </w:pPr>
    </w:p>
    <w:p w14:paraId="6F632CDA" w14:textId="22514EF0" w:rsidR="00FB68E4" w:rsidRPr="00E96728" w:rsidRDefault="00E96728" w:rsidP="00FB68E4">
      <w:pPr>
        <w:spacing w:line="276" w:lineRule="auto"/>
        <w:rPr>
          <w:rFonts w:ascii="Garamond" w:hAnsi="Garamond"/>
        </w:rPr>
      </w:pPr>
      <w:r w:rsidRPr="00E96728">
        <w:rPr>
          <w:rFonts w:ascii="Garamond" w:hAnsi="Garamond"/>
        </w:rPr>
        <w:t xml:space="preserve">Predložena menična izjava mora po vsebini ustrezati vzorcu kot izhaja iz obrazca </w:t>
      </w:r>
      <w:r w:rsidRPr="00E96728">
        <w:rPr>
          <w:rFonts w:ascii="Garamond" w:hAnsi="Garamond"/>
          <w:i/>
        </w:rPr>
        <w:t xml:space="preserve">Menična izjava za zavarovanje resnosti ponudbe (OBR-7). </w:t>
      </w:r>
      <w:r w:rsidRPr="00E96728">
        <w:rPr>
          <w:rFonts w:ascii="Garamond" w:hAnsi="Garamond"/>
        </w:rPr>
        <w:t xml:space="preserve">Kot obvezno prilogo k obrazcu </w:t>
      </w:r>
      <w:r w:rsidRPr="00E96728">
        <w:rPr>
          <w:rFonts w:ascii="Garamond" w:hAnsi="Garamond"/>
          <w:i/>
        </w:rPr>
        <w:t>Menična izjava za zavarovanje resnosti ponudbe</w:t>
      </w:r>
      <w:r w:rsidRPr="00E96728">
        <w:rPr>
          <w:rFonts w:ascii="Garamond" w:hAnsi="Garamond"/>
        </w:rPr>
        <w:t xml:space="preserve"> mora ponudnik priložiti tolikšno število bianko menic, ki ustrezajo številu sklopov za katere se prijavlja.</w:t>
      </w:r>
    </w:p>
    <w:p w14:paraId="0EC6118D" w14:textId="77777777" w:rsidR="00E96728" w:rsidRPr="00143E23" w:rsidRDefault="00E96728" w:rsidP="00FB68E4">
      <w:pPr>
        <w:spacing w:line="276" w:lineRule="auto"/>
        <w:rPr>
          <w:rFonts w:ascii="Garamond" w:hAnsi="Garamond"/>
          <w:color w:val="333333"/>
        </w:rPr>
      </w:pP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FB68E4">
      <w:pPr>
        <w:numPr>
          <w:ilvl w:val="0"/>
          <w:numId w:val="23"/>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FB68E4">
      <w:pPr>
        <w:numPr>
          <w:ilvl w:val="0"/>
          <w:numId w:val="23"/>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FB68E4">
      <w:pPr>
        <w:numPr>
          <w:ilvl w:val="0"/>
          <w:numId w:val="24"/>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FB68E4">
      <w:pPr>
        <w:numPr>
          <w:ilvl w:val="0"/>
          <w:numId w:val="24"/>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77777777" w:rsidR="00FB68E4" w:rsidRPr="00143E23" w:rsidRDefault="00FB68E4" w:rsidP="00FB68E4">
      <w:pPr>
        <w:spacing w:line="276" w:lineRule="auto"/>
        <w:jc w:val="both"/>
        <w:rPr>
          <w:rFonts w:ascii="Garamond" w:hAnsi="Garamond"/>
        </w:rPr>
      </w:pPr>
      <w:proofErr w:type="spellStart"/>
      <w:r w:rsidRPr="00143E23">
        <w:rPr>
          <w:rFonts w:ascii="Garamond" w:hAnsi="Garamond"/>
        </w:rPr>
        <w:t>Nevnovčena</w:t>
      </w:r>
      <w:proofErr w:type="spellEnd"/>
      <w:r w:rsidRPr="00143E23">
        <w:rPr>
          <w:rFonts w:ascii="Garamond" w:hAnsi="Garamond"/>
        </w:rPr>
        <w:t xml:space="preserve"> menična izjava se po zaključku postopka oddaje javnega naročila vrne ponudniku. </w:t>
      </w:r>
    </w:p>
    <w:p w14:paraId="25D6E3F8" w14:textId="77777777" w:rsidR="00FB68E4" w:rsidRDefault="00FB68E4" w:rsidP="00FB68E4">
      <w:pPr>
        <w:autoSpaceDE w:val="0"/>
        <w:autoSpaceDN w:val="0"/>
        <w:adjustRightInd w:val="0"/>
        <w:spacing w:line="276" w:lineRule="auto"/>
        <w:jc w:val="both"/>
        <w:rPr>
          <w:rFonts w:ascii="Garamond" w:hAnsi="Garamond"/>
          <w:color w:val="EE0000"/>
        </w:rPr>
      </w:pPr>
    </w:p>
    <w:p w14:paraId="3FF463A1" w14:textId="77777777" w:rsidR="00FB68E4" w:rsidRDefault="00FB68E4" w:rsidP="00FB68E4">
      <w:pPr>
        <w:autoSpaceDE w:val="0"/>
        <w:autoSpaceDN w:val="0"/>
        <w:adjustRightInd w:val="0"/>
        <w:spacing w:line="276" w:lineRule="auto"/>
        <w:jc w:val="both"/>
        <w:rPr>
          <w:rFonts w:ascii="Garamond" w:hAnsi="Garamond"/>
          <w:color w:val="EE0000"/>
        </w:rPr>
      </w:pPr>
    </w:p>
    <w:p w14:paraId="1D9EFCB8" w14:textId="77777777" w:rsidR="00FB68E4" w:rsidRDefault="00FB68E4" w:rsidP="00FB68E4">
      <w:pPr>
        <w:autoSpaceDE w:val="0"/>
        <w:autoSpaceDN w:val="0"/>
        <w:adjustRightInd w:val="0"/>
        <w:spacing w:line="276" w:lineRule="auto"/>
        <w:jc w:val="both"/>
        <w:rPr>
          <w:rFonts w:ascii="Garamond" w:hAnsi="Garamond"/>
          <w:color w:val="EE0000"/>
        </w:rPr>
      </w:pPr>
    </w:p>
    <w:p w14:paraId="7751E187" w14:textId="77777777" w:rsidR="00FB68E4" w:rsidRDefault="00FB68E4" w:rsidP="00FB68E4">
      <w:pPr>
        <w:autoSpaceDE w:val="0"/>
        <w:autoSpaceDN w:val="0"/>
        <w:adjustRightInd w:val="0"/>
        <w:spacing w:line="276" w:lineRule="auto"/>
        <w:jc w:val="both"/>
        <w:rPr>
          <w:rFonts w:ascii="Garamond" w:hAnsi="Garamond"/>
          <w:color w:val="EE0000"/>
        </w:rPr>
      </w:pPr>
    </w:p>
    <w:p w14:paraId="1B45EB36" w14:textId="77777777" w:rsidR="00FB68E4" w:rsidRDefault="00FB68E4" w:rsidP="00FB68E4">
      <w:pPr>
        <w:autoSpaceDE w:val="0"/>
        <w:autoSpaceDN w:val="0"/>
        <w:adjustRightInd w:val="0"/>
        <w:spacing w:line="276" w:lineRule="auto"/>
        <w:jc w:val="both"/>
        <w:rPr>
          <w:rFonts w:ascii="Garamond" w:hAnsi="Garamond"/>
          <w:color w:val="EE0000"/>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8C215E">
        <w:trPr>
          <w:trHeight w:val="2797"/>
        </w:trPr>
        <w:tc>
          <w:tcPr>
            <w:tcW w:w="9060" w:type="dxa"/>
          </w:tcPr>
          <w:p w14:paraId="48D13371" w14:textId="77777777" w:rsidR="00FB68E4" w:rsidRDefault="00FB68E4" w:rsidP="008C215E">
            <w:pPr>
              <w:spacing w:after="200" w:line="276" w:lineRule="auto"/>
              <w:jc w:val="both"/>
              <w:rPr>
                <w:rFonts w:ascii="Garamond" w:hAnsi="Garamond"/>
                <w:b/>
                <w:bCs/>
              </w:rPr>
            </w:pPr>
            <w:r w:rsidRPr="00143E23">
              <w:rPr>
                <w:rFonts w:ascii="Garamond" w:hAnsi="Garamond"/>
                <w:b/>
                <w:bCs/>
              </w:rPr>
              <w:t>Menica in menična izjava morata do roka za oddajo prijav v fizični obliki prispeti na naslov naročnika, na ovojnici naj bo naveden naziv javnega naročila, naslov ponudnika, naziv javnega naročila ter »NE ODPIRAJ«.</w:t>
            </w:r>
          </w:p>
          <w:p w14:paraId="1CAF4122" w14:textId="77777777" w:rsidR="00FB68E4" w:rsidRPr="00143E23" w:rsidRDefault="00FB68E4" w:rsidP="008C215E">
            <w:pPr>
              <w:spacing w:after="200" w:line="276" w:lineRule="auto"/>
              <w:jc w:val="both"/>
              <w:rPr>
                <w:rFonts w:ascii="Garamond" w:hAnsi="Garamond"/>
                <w:b/>
                <w:bCs/>
              </w:rPr>
            </w:pPr>
            <w:r w:rsidRPr="00143E23">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tc>
      </w:tr>
    </w:tbl>
    <w:p w14:paraId="7C621E6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249DBE63" w14:textId="77777777" w:rsidR="00FB68E4" w:rsidRDefault="00FB68E4" w:rsidP="00FB68E4">
      <w:pPr>
        <w:autoSpaceDE w:val="0"/>
        <w:jc w:val="both"/>
        <w:rPr>
          <w:rFonts w:ascii="Garamond" w:hAnsi="Garamond"/>
        </w:rPr>
      </w:pPr>
      <w:r w:rsidRPr="00143E23">
        <w:rPr>
          <w:rFonts w:ascii="Garamond" w:hAnsi="Garamond"/>
          <w:bCs/>
        </w:rPr>
        <w:t xml:space="preserve">Ponudnik mora za zavarovanje dobre izvedbe pogodbenih obveznosti predložiti brezpogojno, brez protesta in na prvi poziv unovčljivo menično izjavo in menice v višini  5 % od  </w:t>
      </w:r>
      <w:r w:rsidRPr="00143E23">
        <w:rPr>
          <w:rFonts w:ascii="Garamond" w:hAnsi="Garamond"/>
        </w:rPr>
        <w:t xml:space="preserve">pogodbene vrednosti, ki  je enaka višini ocenjene vrednosti  v EUR z DDV. </w:t>
      </w:r>
      <w:r>
        <w:rPr>
          <w:rFonts w:ascii="Garamond" w:hAnsi="Garamond"/>
        </w:rPr>
        <w:t xml:space="preserve">Ocenjena vrednost je enaka višini zagotovljenih sredstev naročnika. </w:t>
      </w:r>
    </w:p>
    <w:p w14:paraId="529DA0F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0D1C6404"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FB68E4">
      <w:pPr>
        <w:widowControl w:val="0"/>
        <w:numPr>
          <w:ilvl w:val="1"/>
          <w:numId w:val="104"/>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w:t>
      </w:r>
      <w:proofErr w:type="spellStart"/>
      <w:r w:rsidRPr="00143E23">
        <w:rPr>
          <w:rFonts w:ascii="Garamond" w:hAnsi="Garamond"/>
        </w:rPr>
        <w:t>komanditistih</w:t>
      </w:r>
      <w:proofErr w:type="spellEnd"/>
      <w:r w:rsidRPr="00143E23">
        <w:rPr>
          <w:rFonts w:ascii="Garamond" w:hAnsi="Garamond"/>
        </w:rPr>
        <w:t xml:space="preserve"> ali drugih lastnikih in podatke o lastniških deležih navedenih oseb; </w:t>
      </w:r>
    </w:p>
    <w:p w14:paraId="01414B85" w14:textId="77777777" w:rsidR="00FB68E4" w:rsidRPr="00143E23" w:rsidRDefault="00FB68E4" w:rsidP="00FB68E4">
      <w:pPr>
        <w:widowControl w:val="0"/>
        <w:numPr>
          <w:ilvl w:val="1"/>
          <w:numId w:val="104"/>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Pr="00143E23" w:rsidRDefault="00FB68E4"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77777777" w:rsidR="00FB68E4"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Pr="00143E23">
        <w:rPr>
          <w:rFonts w:ascii="Garamond" w:hAnsi="Garamond"/>
          <w:b/>
          <w:lang w:eastAsia="zh-CN"/>
        </w:rPr>
        <w:t>pogodbo najkasneje v roku  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w:t>
      </w:r>
      <w:proofErr w:type="spellStart"/>
      <w:r w:rsidRPr="00143E23">
        <w:rPr>
          <w:rFonts w:ascii="Garamond" w:hAnsi="Garamond"/>
        </w:rPr>
        <w:t>predrevizijski</w:t>
      </w:r>
      <w:proofErr w:type="spellEnd"/>
      <w:r w:rsidRPr="00143E23">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143E23">
        <w:rPr>
          <w:rFonts w:ascii="Garamond" w:hAnsi="Garamond"/>
        </w:rPr>
        <w:t>predrevizijski</w:t>
      </w:r>
      <w:proofErr w:type="spellEnd"/>
      <w:r w:rsidRPr="00143E23">
        <w:rPr>
          <w:rFonts w:ascii="Garamond" w:hAnsi="Garamond"/>
        </w:rPr>
        <w:t xml:space="preserve">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0F0EBD0" w:rsidR="00FB68E4" w:rsidRPr="00143E23" w:rsidRDefault="00FD7D27" w:rsidP="00FB68E4">
      <w:pPr>
        <w:widowControl w:val="0"/>
        <w:numPr>
          <w:ilvl w:val="0"/>
          <w:numId w:val="124"/>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xml:space="preserve"> pri </w:t>
      </w:r>
      <w:r>
        <w:rPr>
          <w:rFonts w:ascii="Garamond" w:hAnsi="Garamond"/>
        </w:rPr>
        <w:t>oddaji naročila po odprtem postopku</w:t>
      </w:r>
      <w:r w:rsidR="00FB68E4" w:rsidRPr="00143E23">
        <w:rPr>
          <w:rFonts w:ascii="Garamond" w:hAnsi="Garamond"/>
        </w:rPr>
        <w:t xml:space="preserve"> (ZJN-3)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se vloži na informacijski portal Državne revizijske komisije – portal </w:t>
      </w:r>
      <w:proofErr w:type="spellStart"/>
      <w:r w:rsidRPr="00143E23">
        <w:rPr>
          <w:rFonts w:ascii="Garamond" w:hAnsi="Garamond"/>
        </w:rPr>
        <w:t>eRevizija</w:t>
      </w:r>
      <w:proofErr w:type="spellEnd"/>
      <w:r w:rsidRPr="00143E23">
        <w:rPr>
          <w:rFonts w:ascii="Garamond" w:hAnsi="Garamond"/>
        </w:rPr>
        <w:t>.</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 xml:space="preserve">Takso je potrebno vplačati na podračun, odprt pri Banki Slovenije, Slovenska 35, 1505 Ljubljana za namen plačila taks za </w:t>
      </w:r>
      <w:proofErr w:type="spellStart"/>
      <w:r w:rsidRPr="00143E23">
        <w:rPr>
          <w:rFonts w:ascii="Garamond" w:hAnsi="Garamond"/>
        </w:rPr>
        <w:t>predrevizijski</w:t>
      </w:r>
      <w:proofErr w:type="spellEnd"/>
      <w:r w:rsidRPr="00143E23">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8C215E">
        <w:tc>
          <w:tcPr>
            <w:tcW w:w="4464" w:type="dxa"/>
          </w:tcPr>
          <w:p w14:paraId="04BB80F3" w14:textId="77777777" w:rsidR="00FB68E4" w:rsidRPr="00143E23" w:rsidRDefault="00FB68E4" w:rsidP="008C215E">
            <w:pPr>
              <w:spacing w:line="276" w:lineRule="auto"/>
              <w:jc w:val="both"/>
              <w:rPr>
                <w:rFonts w:ascii="Garamond" w:hAnsi="Garamond"/>
                <w:lang w:eastAsia="en-US"/>
              </w:rPr>
            </w:pPr>
          </w:p>
        </w:tc>
        <w:tc>
          <w:tcPr>
            <w:tcW w:w="4464" w:type="dxa"/>
          </w:tcPr>
          <w:p w14:paraId="284EA865" w14:textId="77777777" w:rsidR="00FB68E4" w:rsidRPr="00143E23" w:rsidRDefault="00FB68E4" w:rsidP="008C215E">
            <w:pPr>
              <w:spacing w:line="276" w:lineRule="auto"/>
              <w:jc w:val="both"/>
              <w:rPr>
                <w:rFonts w:ascii="Garamond" w:hAnsi="Garamond"/>
                <w:lang w:eastAsia="en-US"/>
              </w:rPr>
            </w:pPr>
          </w:p>
        </w:tc>
      </w:tr>
      <w:tr w:rsidR="00FB68E4" w:rsidRPr="00143E23" w14:paraId="408FC39B" w14:textId="77777777" w:rsidTr="008C215E">
        <w:tc>
          <w:tcPr>
            <w:tcW w:w="4464" w:type="dxa"/>
          </w:tcPr>
          <w:p w14:paraId="2913A2E3" w14:textId="77777777" w:rsidR="00FB68E4" w:rsidRPr="00143E23" w:rsidRDefault="00FB68E4" w:rsidP="008C215E">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8C215E">
              <w:tc>
                <w:tcPr>
                  <w:tcW w:w="4464" w:type="dxa"/>
                </w:tcPr>
                <w:p w14:paraId="715C953C"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8C215E">
              <w:tc>
                <w:tcPr>
                  <w:tcW w:w="4464" w:type="dxa"/>
                </w:tcPr>
                <w:p w14:paraId="3A714378"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8C215E">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21FA2E1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5C8018E" w14:textId="77777777" w:rsidR="00FB68E4" w:rsidRPr="00143E23" w:rsidRDefault="00FB68E4" w:rsidP="00FB68E4">
      <w:pPr>
        <w:widowControl w:val="0"/>
        <w:overflowPunct w:val="0"/>
        <w:autoSpaceDE w:val="0"/>
        <w:autoSpaceDN w:val="0"/>
        <w:adjustRightInd w:val="0"/>
        <w:jc w:val="both"/>
        <w:rPr>
          <w:rFonts w:ascii="Garamond" w:hAnsi="Garamond"/>
          <w:b/>
        </w:rPr>
      </w:pPr>
    </w:p>
    <w:p w14:paraId="34F05118"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63DB84" w14:textId="77777777" w:rsidR="00FB68E4" w:rsidRPr="00143E23" w:rsidRDefault="00FB68E4" w:rsidP="00FB68E4">
      <w:pPr>
        <w:widowControl w:val="0"/>
        <w:overflowPunct w:val="0"/>
        <w:autoSpaceDE w:val="0"/>
        <w:autoSpaceDN w:val="0"/>
        <w:adjustRightInd w:val="0"/>
        <w:jc w:val="both"/>
        <w:rPr>
          <w:rFonts w:ascii="Garamond" w:hAnsi="Garamond"/>
          <w:b/>
        </w:rPr>
      </w:pPr>
    </w:p>
    <w:p w14:paraId="4BE9099B" w14:textId="77777777" w:rsidR="00FB68E4" w:rsidRPr="00143E23" w:rsidRDefault="00FB68E4" w:rsidP="00FB68E4">
      <w:pPr>
        <w:widowControl w:val="0"/>
        <w:overflowPunct w:val="0"/>
        <w:autoSpaceDE w:val="0"/>
        <w:autoSpaceDN w:val="0"/>
        <w:adjustRightInd w:val="0"/>
        <w:jc w:val="both"/>
        <w:rPr>
          <w:rFonts w:ascii="Garamond" w:hAnsi="Garamond"/>
          <w:b/>
        </w:rPr>
      </w:pPr>
    </w:p>
    <w:p w14:paraId="4622510F" w14:textId="77777777" w:rsidR="00FB68E4" w:rsidRPr="00143E23" w:rsidRDefault="00FB68E4" w:rsidP="00FB68E4">
      <w:pPr>
        <w:widowControl w:val="0"/>
        <w:overflowPunct w:val="0"/>
        <w:autoSpaceDE w:val="0"/>
        <w:autoSpaceDN w:val="0"/>
        <w:adjustRightInd w:val="0"/>
        <w:jc w:val="both"/>
        <w:rPr>
          <w:rFonts w:ascii="Garamond" w:hAnsi="Garamond"/>
          <w:b/>
        </w:rPr>
      </w:pPr>
    </w:p>
    <w:p w14:paraId="2D8C7D73" w14:textId="77777777" w:rsidR="00FB68E4" w:rsidRPr="00143E23" w:rsidRDefault="00FB68E4" w:rsidP="00FB68E4">
      <w:pPr>
        <w:widowControl w:val="0"/>
        <w:overflowPunct w:val="0"/>
        <w:autoSpaceDE w:val="0"/>
        <w:autoSpaceDN w:val="0"/>
        <w:adjustRightInd w:val="0"/>
        <w:jc w:val="both"/>
        <w:rPr>
          <w:rFonts w:ascii="Garamond" w:hAnsi="Garamond"/>
          <w:b/>
        </w:rPr>
      </w:pPr>
    </w:p>
    <w:p w14:paraId="01B565D2" w14:textId="77777777" w:rsidR="00FB68E4" w:rsidRPr="00143E23" w:rsidRDefault="00FB68E4" w:rsidP="00FB68E4">
      <w:pPr>
        <w:widowControl w:val="0"/>
        <w:overflowPunct w:val="0"/>
        <w:autoSpaceDE w:val="0"/>
        <w:autoSpaceDN w:val="0"/>
        <w:adjustRightInd w:val="0"/>
        <w:jc w:val="both"/>
        <w:rPr>
          <w:rFonts w:ascii="Garamond" w:hAnsi="Garamond"/>
          <w:b/>
        </w:rPr>
      </w:pPr>
    </w:p>
    <w:p w14:paraId="270FCFE1" w14:textId="77777777" w:rsidR="00FB68E4" w:rsidRPr="00143E23" w:rsidRDefault="00FB68E4" w:rsidP="00FB68E4">
      <w:pPr>
        <w:widowControl w:val="0"/>
        <w:overflowPunct w:val="0"/>
        <w:autoSpaceDE w:val="0"/>
        <w:autoSpaceDN w:val="0"/>
        <w:adjustRightInd w:val="0"/>
        <w:jc w:val="both"/>
        <w:rPr>
          <w:rFonts w:ascii="Garamond" w:hAnsi="Garamond"/>
          <w:b/>
        </w:rPr>
      </w:pPr>
    </w:p>
    <w:p w14:paraId="24A6B320" w14:textId="77777777" w:rsidR="00FB68E4" w:rsidRPr="00143E23" w:rsidRDefault="00FB68E4" w:rsidP="00FB68E4">
      <w:pPr>
        <w:widowControl w:val="0"/>
        <w:overflowPunct w:val="0"/>
        <w:autoSpaceDE w:val="0"/>
        <w:autoSpaceDN w:val="0"/>
        <w:adjustRightInd w:val="0"/>
        <w:jc w:val="both"/>
        <w:rPr>
          <w:rFonts w:ascii="Garamond" w:hAnsi="Garamond"/>
          <w:b/>
        </w:rPr>
      </w:pPr>
    </w:p>
    <w:p w14:paraId="2A328893" w14:textId="77777777" w:rsidR="00FB68E4" w:rsidRPr="00143E23" w:rsidRDefault="00FB68E4" w:rsidP="00FB68E4">
      <w:pPr>
        <w:widowControl w:val="0"/>
        <w:overflowPunct w:val="0"/>
        <w:autoSpaceDE w:val="0"/>
        <w:autoSpaceDN w:val="0"/>
        <w:adjustRightInd w:val="0"/>
        <w:jc w:val="both"/>
        <w:rPr>
          <w:rFonts w:ascii="Garamond" w:hAnsi="Garamond"/>
          <w:b/>
        </w:rPr>
      </w:pPr>
    </w:p>
    <w:p w14:paraId="6FAE40D9" w14:textId="77777777" w:rsidR="00FB68E4" w:rsidRPr="00143E23" w:rsidRDefault="00FB68E4" w:rsidP="00FB68E4">
      <w:pPr>
        <w:widowControl w:val="0"/>
        <w:overflowPunct w:val="0"/>
        <w:autoSpaceDE w:val="0"/>
        <w:autoSpaceDN w:val="0"/>
        <w:adjustRightInd w:val="0"/>
        <w:jc w:val="both"/>
        <w:rPr>
          <w:rFonts w:ascii="Garamond" w:hAnsi="Garamond"/>
          <w:b/>
        </w:rPr>
      </w:pPr>
    </w:p>
    <w:p w14:paraId="71A54B00" w14:textId="77777777" w:rsidR="00FB68E4" w:rsidRPr="00143E23" w:rsidRDefault="00FB68E4" w:rsidP="00FB68E4">
      <w:pPr>
        <w:widowControl w:val="0"/>
        <w:overflowPunct w:val="0"/>
        <w:autoSpaceDE w:val="0"/>
        <w:autoSpaceDN w:val="0"/>
        <w:adjustRightInd w:val="0"/>
        <w:jc w:val="both"/>
        <w:rPr>
          <w:rFonts w:ascii="Garamond" w:hAnsi="Garamond"/>
          <w:b/>
        </w:rPr>
      </w:pPr>
    </w:p>
    <w:p w14:paraId="6D3B27D2" w14:textId="77777777" w:rsidR="00FB68E4" w:rsidRPr="00143E23" w:rsidRDefault="00FB68E4" w:rsidP="00FB68E4">
      <w:pPr>
        <w:widowControl w:val="0"/>
        <w:overflowPunct w:val="0"/>
        <w:autoSpaceDE w:val="0"/>
        <w:autoSpaceDN w:val="0"/>
        <w:adjustRightInd w:val="0"/>
        <w:jc w:val="both"/>
        <w:rPr>
          <w:rFonts w:ascii="Garamond" w:hAnsi="Garamond"/>
          <w:b/>
        </w:rPr>
      </w:pPr>
    </w:p>
    <w:p w14:paraId="1173A7FE" w14:textId="77777777" w:rsidR="00FB68E4" w:rsidRPr="00143E23" w:rsidRDefault="00FB68E4" w:rsidP="00E96728">
      <w:pPr>
        <w:widowControl w:val="0"/>
        <w:overflowPunct w:val="0"/>
        <w:autoSpaceDE w:val="0"/>
        <w:autoSpaceDN w:val="0"/>
        <w:adjustRightInd w:val="0"/>
        <w:ind w:left="6381" w:firstLine="709"/>
        <w:jc w:val="both"/>
        <w:rPr>
          <w:rFonts w:ascii="Garamond" w:hAnsi="Garamond"/>
          <w:b/>
        </w:rPr>
      </w:pPr>
      <w:r w:rsidRPr="00143E23">
        <w:rPr>
          <w:rFonts w:ascii="Garamond" w:hAnsi="Garamond"/>
          <w:b/>
          <w:iCs/>
        </w:rPr>
        <w:t>OBR-2</w:t>
      </w: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3A049030" w14:textId="77777777" w:rsidR="001325A3" w:rsidRDefault="001325A3" w:rsidP="00FB68E4">
      <w:pPr>
        <w:autoSpaceDE w:val="0"/>
        <w:jc w:val="both"/>
        <w:rPr>
          <w:rFonts w:ascii="Garamond" w:hAnsi="Garamond"/>
          <w:b/>
          <w:bCs/>
        </w:rPr>
      </w:pPr>
    </w:p>
    <w:p w14:paraId="15D43B36" w14:textId="63A7DE35"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201C3538"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w:t>
      </w:r>
      <w:r w:rsidR="001325A3">
        <w:rPr>
          <w:rFonts w:ascii="Garamond" w:hAnsi="Garamond"/>
          <w:b/>
          <w:bCs/>
        </w:rPr>
        <w:t>DOBAVA  POTROŠNEGA MATERIALA ZA STERILIZACIJO ZA 4 LETA</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FB68E4">
      <w:pPr>
        <w:pStyle w:val="Odstavekseznama"/>
        <w:numPr>
          <w:ilvl w:val="0"/>
          <w:numId w:val="132"/>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27E48BE4"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Pr>
          <w:rFonts w:ascii="Garamond" w:hAnsi="Garamond"/>
        </w:rPr>
        <w:t xml:space="preserve"> </w:t>
      </w:r>
      <w:r w:rsidR="001325A3">
        <w:rPr>
          <w:rFonts w:ascii="Garamond" w:hAnsi="Garamond"/>
        </w:rPr>
        <w:t>»DOBAVA  POTROŠNEGA MATERIALA ZA STERILIZACIJO ZA 4 LETA«</w:t>
      </w:r>
      <w:r w:rsidRPr="00143E23">
        <w:rPr>
          <w:rFonts w:ascii="Garamond" w:hAnsi="Garamond"/>
        </w:rPr>
        <w:t xml:space="preserve"> «,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FB68E4">
      <w:pPr>
        <w:pStyle w:val="Odstavekseznama"/>
        <w:numPr>
          <w:ilvl w:val="0"/>
          <w:numId w:val="132"/>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FB68E4">
      <w:pPr>
        <w:numPr>
          <w:ilvl w:val="0"/>
          <w:numId w:val="18"/>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12FA1D7F"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7F2EB2">
        <w:rPr>
          <w:rFonts w:ascii="Garamond" w:hAnsi="Garamond"/>
          <w:bCs/>
        </w:rPr>
        <w:t>av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0DA00F56"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1325A3">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1325A3">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w:t>
      </w:r>
      <w:r w:rsidRPr="00143E23">
        <w:rPr>
          <w:rFonts w:ascii="Garamond" w:hAnsi="Garamond"/>
          <w:bCs/>
        </w:rPr>
        <w:lastRenderedPageBreak/>
        <w:t>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FB68E4">
      <w:pPr>
        <w:numPr>
          <w:ilvl w:val="0"/>
          <w:numId w:val="19"/>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FB68E4">
      <w:pPr>
        <w:numPr>
          <w:ilvl w:val="0"/>
          <w:numId w:val="19"/>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FB68E4">
      <w:pPr>
        <w:numPr>
          <w:ilvl w:val="0"/>
          <w:numId w:val="19"/>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2" w:name="_Hlk219893347"/>
      <w:r w:rsidRPr="00365F03">
        <w:rPr>
          <w:rFonts w:ascii="Garamond" w:hAnsi="Garamond"/>
        </w:rPr>
        <w:t>ter skladno s pogoji, ki jih določa proizvajalec</w:t>
      </w:r>
      <w:bookmarkEnd w:id="12"/>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FB68E4">
      <w:pPr>
        <w:pStyle w:val="Odstavekseznama"/>
        <w:numPr>
          <w:ilvl w:val="0"/>
          <w:numId w:val="10"/>
        </w:numPr>
        <w:spacing w:line="276" w:lineRule="auto"/>
        <w:jc w:val="both"/>
        <w:rPr>
          <w:rFonts w:ascii="Garamond" w:hAnsi="Garamond"/>
        </w:rPr>
      </w:pPr>
      <w:r w:rsidRPr="00365F03">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lastRenderedPageBreak/>
        <w:t xml:space="preserve">dobavitelj mora ves čas trajanja pogodbe zagotavljati veljavnost vseh MDR/IVDR dokazil in imeti osebo odgovorno za skladnost z zakonodajo in </w:t>
      </w:r>
      <w:proofErr w:type="spellStart"/>
      <w:r w:rsidRPr="00365F03">
        <w:rPr>
          <w:rFonts w:ascii="Garamond" w:hAnsi="Garamond"/>
        </w:rPr>
        <w:t>vigilanco</w:t>
      </w:r>
      <w:proofErr w:type="spellEnd"/>
      <w:r w:rsidRPr="00365F03">
        <w:rPr>
          <w:rFonts w:ascii="Garamond" w:hAnsi="Garamond"/>
        </w:rPr>
        <w:t>;</w:t>
      </w:r>
    </w:p>
    <w:p w14:paraId="09119CA6"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5E4B337" w:rsidR="00FB68E4" w:rsidRPr="00365F03" w:rsidRDefault="00FB68E4" w:rsidP="00FB68E4">
      <w:pPr>
        <w:pStyle w:val="Odstavekseznama"/>
        <w:numPr>
          <w:ilvl w:val="0"/>
          <w:numId w:val="10"/>
        </w:numPr>
        <w:autoSpaceDE w:val="0"/>
        <w:spacing w:line="276" w:lineRule="auto"/>
        <w:jc w:val="both"/>
        <w:rPr>
          <w:rFonts w:ascii="Garamond" w:hAnsi="Garamond"/>
        </w:rPr>
      </w:pPr>
      <w:bookmarkStart w:id="13" w:name="_Hlk219968446"/>
      <w:r w:rsidRPr="00365F03">
        <w:rPr>
          <w:rFonts w:ascii="Garamond" w:hAnsi="Garamond"/>
        </w:rPr>
        <w:t xml:space="preserve">bo za medicinske pripomočke, za katere je zahtevan varnostni list le te posredoval naročniku  ob prvi dobavi  na elektronski naslov </w:t>
      </w:r>
      <w:bookmarkEnd w:id="13"/>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w:t>
      </w:r>
      <w:r w:rsidR="006A50B5">
        <w:rPr>
          <w:rFonts w:ascii="Garamond" w:hAnsi="Garamond"/>
        </w:rPr>
        <w:t xml:space="preserve"> </w:t>
      </w:r>
      <w:r w:rsidRPr="00365F03">
        <w:rPr>
          <w:rFonts w:ascii="Garamond" w:hAnsi="Garamond"/>
        </w:rPr>
        <w:t>kataloško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FB68E4">
      <w:pPr>
        <w:numPr>
          <w:ilvl w:val="0"/>
          <w:numId w:val="18"/>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FB68E4">
      <w:pPr>
        <w:numPr>
          <w:ilvl w:val="0"/>
          <w:numId w:val="20"/>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FB68E4">
      <w:pPr>
        <w:numPr>
          <w:ilvl w:val="0"/>
          <w:numId w:val="20"/>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FB68E4">
      <w:pPr>
        <w:numPr>
          <w:ilvl w:val="0"/>
          <w:numId w:val="20"/>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FB68E4">
      <w:pPr>
        <w:numPr>
          <w:ilvl w:val="0"/>
          <w:numId w:val="20"/>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FB68E4">
      <w:pPr>
        <w:numPr>
          <w:ilvl w:val="0"/>
          <w:numId w:val="20"/>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FB68E4">
      <w:pPr>
        <w:numPr>
          <w:ilvl w:val="0"/>
          <w:numId w:val="20"/>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5A83ECE7" w14:textId="6AF2DC0F" w:rsidR="006A50B5" w:rsidRDefault="00FB68E4" w:rsidP="003476F7">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116110F9" w14:textId="77777777" w:rsidR="006A50B5" w:rsidRDefault="006A50B5" w:rsidP="00FB68E4">
      <w:pPr>
        <w:autoSpaceDE w:val="0"/>
        <w:ind w:left="720"/>
        <w:jc w:val="both"/>
        <w:rPr>
          <w:rFonts w:ascii="Garamond" w:hAnsi="Garamond"/>
        </w:rPr>
      </w:pPr>
    </w:p>
    <w:p w14:paraId="25CDB544" w14:textId="77777777" w:rsidR="006A50B5" w:rsidRPr="00143E23" w:rsidRDefault="006A50B5" w:rsidP="00FB68E4">
      <w:pPr>
        <w:autoSpaceDE w:val="0"/>
        <w:ind w:left="720"/>
        <w:jc w:val="both"/>
        <w:rPr>
          <w:rFonts w:ascii="Garamond" w:hAnsi="Garamond"/>
        </w:rPr>
      </w:pPr>
    </w:p>
    <w:p w14:paraId="498ACBD8" w14:textId="77777777" w:rsidR="00FB68E4"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7FAAD0A6"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3476F7">
        <w:rPr>
          <w:rFonts w:ascii="Garamond" w:hAnsi="Garamond"/>
        </w:rPr>
        <w:t xml:space="preserve"> po sklopih:_____________________________________________________________________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lastRenderedPageBreak/>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4F7C7CF5"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w:t>
      </w:r>
      <w:proofErr w:type="spellStart"/>
      <w:r>
        <w:rPr>
          <w:rFonts w:ascii="Garamond" w:hAnsi="Garamond"/>
        </w:rPr>
        <w:t>Incoterm</w:t>
      </w:r>
      <w:proofErr w:type="spellEnd"/>
      <w:r>
        <w:rPr>
          <w:rFonts w:ascii="Garamond" w:hAnsi="Garamond"/>
        </w:rPr>
        <w:t xml:space="preserve">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055086">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130466F3" w14:textId="77777777" w:rsidR="00FB68E4" w:rsidRPr="00143E23" w:rsidRDefault="00FB68E4" w:rsidP="00FB68E4">
      <w:pPr>
        <w:autoSpaceDE w:val="0"/>
        <w:jc w:val="both"/>
        <w:rPr>
          <w:rFonts w:ascii="Garamond" w:hAnsi="Garamond"/>
          <w:b/>
          <w:bCs/>
        </w:rPr>
      </w:pPr>
    </w:p>
    <w:p w14:paraId="2AEE2B15" w14:textId="5AAD203A" w:rsidR="00FB68E4" w:rsidRPr="00365F03" w:rsidRDefault="00FB68E4" w:rsidP="00FB68E4">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dobavnice (</w:t>
      </w:r>
      <w:r w:rsidR="006375B1">
        <w:rPr>
          <w:rFonts w:ascii="Garamond" w:hAnsi="Garamond"/>
          <w:b/>
          <w:bCs/>
        </w:rPr>
        <w:t xml:space="preserve">lahko je tudi v elektronski obliki: </w:t>
      </w:r>
      <w:r w:rsidRPr="00365F03">
        <w:rPr>
          <w:rFonts w:ascii="Garamond" w:hAnsi="Garamond"/>
          <w:b/>
          <w:bCs/>
        </w:rPr>
        <w:t>format .</w:t>
      </w:r>
      <w:proofErr w:type="spellStart"/>
      <w:r w:rsidRPr="00365F03">
        <w:rPr>
          <w:rFonts w:ascii="Garamond" w:hAnsi="Garamond"/>
          <w:b/>
          <w:bCs/>
        </w:rPr>
        <w:t>asc</w:t>
      </w:r>
      <w:proofErr w:type="spellEnd"/>
      <w:r w:rsidRPr="00365F03">
        <w:rPr>
          <w:rFonts w:ascii="Garamond" w:hAnsi="Garamond"/>
          <w:b/>
          <w:bCs/>
        </w:rPr>
        <w:t>;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0DF77DF4" w14:textId="77777777" w:rsidR="00FB68E4" w:rsidRPr="00365F03" w:rsidRDefault="00FB68E4" w:rsidP="00FB68E4">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6AA7AB64" w14:textId="414D1A91" w:rsidR="00FB68E4" w:rsidRPr="00365F03" w:rsidRDefault="006375B1" w:rsidP="00FB68E4">
      <w:pPr>
        <w:spacing w:line="324" w:lineRule="auto"/>
        <w:jc w:val="both"/>
        <w:textAlignment w:val="baseline"/>
        <w:rPr>
          <w:rFonts w:ascii="Garamond" w:hAnsi="Garamond"/>
        </w:rPr>
      </w:pPr>
      <w:r>
        <w:rPr>
          <w:rFonts w:ascii="Garamond" w:hAnsi="Garamond"/>
        </w:rPr>
        <w:t>D</w:t>
      </w:r>
      <w:r w:rsidR="00FB68E4" w:rsidRPr="00365F03">
        <w:rPr>
          <w:rFonts w:ascii="Garamond" w:hAnsi="Garamond"/>
        </w:rPr>
        <w:t xml:space="preserve">obavnica mora biti napisana v slovenskem jeziku in mora </w:t>
      </w:r>
      <w:r w:rsidR="00FB68E4" w:rsidRPr="00365F03">
        <w:rPr>
          <w:rFonts w:ascii="Garamond" w:hAnsi="Garamond"/>
          <w:u w:val="single"/>
        </w:rPr>
        <w:t>vsebovati naslednje elemente</w:t>
      </w:r>
      <w:r w:rsidR="00FB68E4" w:rsidRPr="00365F03">
        <w:rPr>
          <w:rFonts w:ascii="Garamond" w:hAnsi="Garamond"/>
        </w:rPr>
        <w:t>:</w:t>
      </w:r>
    </w:p>
    <w:p w14:paraId="3D670C8C"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Številka prenosnice/dobavnice</w:t>
      </w:r>
    </w:p>
    <w:p w14:paraId="35591BF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Številka našega naročila</w:t>
      </w:r>
    </w:p>
    <w:p w14:paraId="3691D886"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naziv artikla</w:t>
      </w:r>
    </w:p>
    <w:p w14:paraId="142C5CB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količina</w:t>
      </w:r>
    </w:p>
    <w:p w14:paraId="04ED3EEF"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Enota mere</w:t>
      </w:r>
    </w:p>
    <w:p w14:paraId="1C940CA0"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cena na enoto mere</w:t>
      </w:r>
    </w:p>
    <w:p w14:paraId="76B519A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celokupna cena</w:t>
      </w:r>
    </w:p>
    <w:p w14:paraId="1CA54EF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morebitni popust</w:t>
      </w:r>
    </w:p>
    <w:p w14:paraId="0CD24D6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kataloška številka artikla</w:t>
      </w:r>
    </w:p>
    <w:p w14:paraId="7AEFC6FF"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dobaviteljeva šifra</w:t>
      </w:r>
    </w:p>
    <w:p w14:paraId="5BB22463"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serijsko številko artikla</w:t>
      </w:r>
    </w:p>
    <w:p w14:paraId="5C2ADEA0"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rok uporabnosti</w:t>
      </w:r>
    </w:p>
    <w:p w14:paraId="73AB993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stopnjo DDV-ja</w:t>
      </w:r>
    </w:p>
    <w:p w14:paraId="337E274A" w14:textId="65D6536F" w:rsidR="00FB68E4" w:rsidRPr="00365F03" w:rsidRDefault="006375B1" w:rsidP="00FB68E4">
      <w:pPr>
        <w:pStyle w:val="Odstavekseznama"/>
        <w:numPr>
          <w:ilvl w:val="0"/>
          <w:numId w:val="14"/>
        </w:numPr>
        <w:suppressAutoHyphens/>
        <w:autoSpaceDE w:val="0"/>
        <w:ind w:left="1068"/>
        <w:jc w:val="both"/>
        <w:rPr>
          <w:rFonts w:ascii="Garamond" w:hAnsi="Garamond"/>
        </w:rPr>
      </w:pPr>
      <w:r>
        <w:rPr>
          <w:rFonts w:ascii="Garamond" w:hAnsi="Garamond"/>
        </w:rPr>
        <w:t xml:space="preserve">v primeru elektronske dobavnice mora biti </w:t>
      </w:r>
      <w:r w:rsidR="00FB68E4" w:rsidRPr="00365F03">
        <w:rPr>
          <w:rFonts w:ascii="Garamond" w:hAnsi="Garamond"/>
        </w:rPr>
        <w:t xml:space="preserve">struktura usklajena s programom LIRWIN (nosilec stroškov je pogodbenik) </w:t>
      </w:r>
    </w:p>
    <w:p w14:paraId="09B619DA" w14:textId="77777777" w:rsidR="00FB68E4" w:rsidRPr="00365F03" w:rsidRDefault="00FB68E4" w:rsidP="00FB68E4">
      <w:pPr>
        <w:pStyle w:val="Odstavekseznama"/>
        <w:suppressAutoHyphens/>
        <w:autoSpaceDE w:val="0"/>
        <w:ind w:left="1068"/>
        <w:jc w:val="both"/>
        <w:rPr>
          <w:rFonts w:ascii="Garamond" w:hAnsi="Garamond"/>
        </w:rPr>
      </w:pPr>
    </w:p>
    <w:p w14:paraId="2A0A7D1D" w14:textId="77777777" w:rsidR="00FB68E4" w:rsidRPr="00365F03" w:rsidRDefault="00FB68E4" w:rsidP="00FB68E4">
      <w:pPr>
        <w:suppressAutoHyphens/>
        <w:autoSpaceDE w:val="0"/>
        <w:ind w:left="360"/>
        <w:jc w:val="both"/>
        <w:rPr>
          <w:rFonts w:ascii="Garamond" w:hAnsi="Garamond"/>
        </w:rPr>
      </w:pPr>
      <w:r w:rsidRPr="00365F03">
        <w:rPr>
          <w:rFonts w:ascii="Garamond" w:hAnsi="Garamond"/>
        </w:rPr>
        <w:t>Dobavnica mora biti poslano tudi v PDF obliki.</w:t>
      </w:r>
    </w:p>
    <w:p w14:paraId="6F6E8EDC" w14:textId="77777777" w:rsidR="00FB68E4" w:rsidRPr="00365F03" w:rsidRDefault="00FB68E4" w:rsidP="00FB68E4">
      <w:pPr>
        <w:suppressAutoHyphens/>
        <w:autoSpaceDE w:val="0"/>
        <w:jc w:val="both"/>
        <w:rPr>
          <w:rFonts w:ascii="Garamond" w:hAnsi="Garamond"/>
        </w:rPr>
      </w:pPr>
    </w:p>
    <w:p w14:paraId="7F6B792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59135795" w14:textId="77777777" w:rsidR="00FB68E4" w:rsidRPr="00365F03" w:rsidRDefault="00FB68E4" w:rsidP="00FB68E4">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5613D28F" w14:textId="77777777" w:rsidR="00FB68E4" w:rsidRPr="00365F03" w:rsidRDefault="00FB68E4" w:rsidP="00FB68E4">
      <w:pPr>
        <w:spacing w:line="324" w:lineRule="auto"/>
        <w:jc w:val="both"/>
        <w:textAlignment w:val="baseline"/>
        <w:rPr>
          <w:rFonts w:ascii="Garamond" w:hAnsi="Garamond"/>
        </w:rPr>
      </w:pPr>
    </w:p>
    <w:p w14:paraId="51819336"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2F96198" w14:textId="77777777" w:rsidR="00FB68E4" w:rsidRPr="00365F03" w:rsidRDefault="00FB68E4" w:rsidP="00FB68E4">
      <w:pPr>
        <w:suppressAutoHyphens/>
        <w:autoSpaceDE w:val="0"/>
        <w:jc w:val="both"/>
        <w:rPr>
          <w:rFonts w:ascii="Garamond" w:hAnsi="Garamond"/>
        </w:rPr>
      </w:pPr>
    </w:p>
    <w:p w14:paraId="64220265" w14:textId="77777777" w:rsidR="00FB68E4" w:rsidRPr="00365F03" w:rsidRDefault="00FB68E4" w:rsidP="00FB68E4">
      <w:pPr>
        <w:pStyle w:val="Odstavekseznama"/>
        <w:autoSpaceDE w:val="0"/>
        <w:ind w:left="720"/>
        <w:jc w:val="both"/>
        <w:rPr>
          <w:rFonts w:ascii="Garamond" w:hAnsi="Garamond"/>
        </w:rPr>
      </w:pPr>
    </w:p>
    <w:p w14:paraId="07C2D867" w14:textId="310C5792" w:rsidR="00FB68E4" w:rsidRPr="00143E23" w:rsidRDefault="00FB68E4" w:rsidP="00FB68E4">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sidR="00E166F4">
        <w:rPr>
          <w:rFonts w:ascii="Garamond" w:hAnsi="Garamond"/>
        </w:rPr>
        <w:t xml:space="preserve">osem </w:t>
      </w:r>
      <w:r w:rsidRPr="00143E23">
        <w:rPr>
          <w:rFonts w:ascii="Garamond" w:hAnsi="Garamond"/>
        </w:rPr>
        <w:t xml:space="preserve">(8) delovnih dneh od prevzema. </w:t>
      </w:r>
    </w:p>
    <w:p w14:paraId="58F4969F" w14:textId="77777777" w:rsidR="00FB68E4" w:rsidRPr="00143E23" w:rsidRDefault="00FB68E4" w:rsidP="00FB68E4">
      <w:pPr>
        <w:jc w:val="both"/>
        <w:rPr>
          <w:rFonts w:ascii="Garamond" w:hAnsi="Garamond"/>
        </w:rPr>
      </w:pPr>
    </w:p>
    <w:p w14:paraId="3A433C3C" w14:textId="77777777" w:rsidR="00FB68E4" w:rsidRPr="00143E23" w:rsidRDefault="00FB68E4" w:rsidP="00FB68E4">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406AA7E8" w14:textId="77777777" w:rsidR="00FB68E4" w:rsidRPr="00143E23" w:rsidRDefault="00FB68E4" w:rsidP="00FB68E4">
      <w:pPr>
        <w:jc w:val="both"/>
        <w:rPr>
          <w:rFonts w:ascii="Garamond" w:hAnsi="Garamond"/>
        </w:rPr>
      </w:pPr>
    </w:p>
    <w:p w14:paraId="56B84E84" w14:textId="77777777" w:rsidR="00FB68E4" w:rsidRPr="00143E23" w:rsidRDefault="00FB68E4" w:rsidP="00FB68E4">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7A8F29E" w14:textId="77777777" w:rsidR="00FB68E4" w:rsidRPr="00143E23" w:rsidRDefault="00FB68E4" w:rsidP="00FB68E4">
      <w:pPr>
        <w:jc w:val="both"/>
        <w:rPr>
          <w:rFonts w:ascii="Garamond" w:hAnsi="Garamond"/>
        </w:rPr>
      </w:pPr>
    </w:p>
    <w:p w14:paraId="2770A158" w14:textId="77777777" w:rsidR="00FB68E4" w:rsidRPr="00143E23" w:rsidRDefault="00FB68E4" w:rsidP="00FB68E4">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6EA6FE2" w14:textId="77777777" w:rsidR="00FB68E4" w:rsidRPr="00143E23" w:rsidRDefault="00FB68E4" w:rsidP="00FB68E4">
      <w:pPr>
        <w:autoSpaceDE w:val="0"/>
        <w:jc w:val="both"/>
        <w:rPr>
          <w:rFonts w:ascii="Garamond" w:hAnsi="Garamond"/>
        </w:rPr>
      </w:pPr>
    </w:p>
    <w:p w14:paraId="0AD2EC73" w14:textId="77777777" w:rsidR="00FB68E4" w:rsidRPr="00143E23" w:rsidRDefault="00FB68E4" w:rsidP="00FB68E4">
      <w:pPr>
        <w:autoSpaceDE w:val="0"/>
        <w:jc w:val="both"/>
        <w:rPr>
          <w:rFonts w:ascii="Garamond" w:hAnsi="Garamond"/>
        </w:rPr>
      </w:pPr>
    </w:p>
    <w:p w14:paraId="58C5A5DB" w14:textId="7A02B893" w:rsidR="00FB68E4" w:rsidRPr="00143E23" w:rsidRDefault="00FB68E4" w:rsidP="00FB68E4">
      <w:pPr>
        <w:autoSpaceDE w:val="0"/>
        <w:jc w:val="both"/>
        <w:rPr>
          <w:rFonts w:ascii="Garamond" w:hAnsi="Garamond"/>
        </w:rPr>
      </w:pPr>
      <w:r w:rsidRPr="00143E23">
        <w:rPr>
          <w:rFonts w:ascii="Garamond" w:hAnsi="Garamond"/>
        </w:rPr>
        <w:t xml:space="preserve">Naročnik lahko zahteva, da mu dobavitelj/stranka okvirnega sporazuma v roku </w:t>
      </w:r>
      <w:r w:rsidR="001B74E9">
        <w:rPr>
          <w:rFonts w:ascii="Garamond" w:hAnsi="Garamond"/>
        </w:rPr>
        <w:t xml:space="preserve">5 </w:t>
      </w:r>
      <w:r w:rsidRPr="00143E23">
        <w:rPr>
          <w:rFonts w:ascii="Garamond" w:hAnsi="Garamond"/>
        </w:rPr>
        <w:t xml:space="preserve">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178B799" w14:textId="77777777" w:rsidR="00FB68E4" w:rsidRPr="00143E23" w:rsidRDefault="00FB68E4" w:rsidP="00FB68E4">
      <w:pPr>
        <w:autoSpaceDE w:val="0"/>
        <w:jc w:val="both"/>
        <w:rPr>
          <w:rFonts w:ascii="Garamond" w:hAnsi="Garamond"/>
        </w:rPr>
      </w:pPr>
    </w:p>
    <w:p w14:paraId="7F2837C7" w14:textId="74C494D0" w:rsidR="00FB68E4" w:rsidRPr="00143E23" w:rsidRDefault="00FB68E4" w:rsidP="00FB68E4">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sidR="006A50B5">
        <w:rPr>
          <w:rFonts w:ascii="Garamond" w:hAnsi="Garamond"/>
        </w:rPr>
        <w:t xml:space="preserve"> </w:t>
      </w:r>
      <w:proofErr w:type="spellStart"/>
      <w:r w:rsidRPr="00143E23">
        <w:rPr>
          <w:rFonts w:ascii="Garamond" w:hAnsi="Garamond"/>
        </w:rPr>
        <w:t>prospektni</w:t>
      </w:r>
      <w:proofErr w:type="spellEnd"/>
      <w:r w:rsidRPr="00143E23">
        <w:rPr>
          <w:rFonts w:ascii="Garamond" w:hAnsi="Garamond"/>
        </w:rPr>
        <w:t xml:space="preserve"> material proizvajalca ali drugo originalno dokumentacijo proizvajalca za ponujen artikel, ki je predmet ponudbe.</w:t>
      </w:r>
    </w:p>
    <w:p w14:paraId="44F0CD45" w14:textId="77777777" w:rsidR="00FB68E4" w:rsidRPr="00143E23" w:rsidRDefault="00FB68E4" w:rsidP="00FB68E4">
      <w:pPr>
        <w:autoSpaceDE w:val="0"/>
        <w:jc w:val="both"/>
        <w:rPr>
          <w:rFonts w:ascii="Garamond" w:hAnsi="Garamond"/>
        </w:rPr>
      </w:pPr>
    </w:p>
    <w:p w14:paraId="64FFB332" w14:textId="77777777" w:rsidR="00FB68E4" w:rsidRPr="00143E23" w:rsidRDefault="00FB68E4" w:rsidP="00FB68E4">
      <w:pPr>
        <w:autoSpaceDE w:val="0"/>
        <w:jc w:val="both"/>
        <w:rPr>
          <w:rFonts w:ascii="Garamond" w:hAnsi="Garamond"/>
        </w:rPr>
      </w:pPr>
    </w:p>
    <w:p w14:paraId="408A6AEB" w14:textId="77777777" w:rsidR="00FB68E4" w:rsidRPr="00143E23" w:rsidRDefault="00FB68E4" w:rsidP="00FB68E4">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1934867A" w14:textId="77777777" w:rsidR="00FB68E4" w:rsidRPr="00143E23" w:rsidRDefault="00FB68E4" w:rsidP="00FB68E4">
      <w:pPr>
        <w:autoSpaceDE w:val="0"/>
        <w:jc w:val="both"/>
        <w:rPr>
          <w:rFonts w:ascii="Garamond" w:hAnsi="Garamond"/>
        </w:rPr>
      </w:pPr>
      <w:r w:rsidRPr="00143E23">
        <w:rPr>
          <w:rFonts w:ascii="Garamond" w:hAnsi="Garamond"/>
        </w:rPr>
        <w:t xml:space="preserve">Vse stroške reklamacij krije dobavitelj. </w:t>
      </w:r>
    </w:p>
    <w:p w14:paraId="0F17A647" w14:textId="77777777" w:rsidR="00FB68E4" w:rsidRPr="00143E23" w:rsidRDefault="00FB68E4" w:rsidP="00FB68E4">
      <w:pPr>
        <w:autoSpaceDE w:val="0"/>
        <w:jc w:val="both"/>
        <w:rPr>
          <w:rFonts w:ascii="Garamond" w:hAnsi="Garamond"/>
        </w:rPr>
      </w:pPr>
    </w:p>
    <w:p w14:paraId="1952AEDD" w14:textId="77777777" w:rsidR="00FB68E4" w:rsidRPr="00143E23" w:rsidRDefault="00FB68E4" w:rsidP="00FB68E4">
      <w:pPr>
        <w:autoSpaceDE w:val="0"/>
        <w:jc w:val="both"/>
        <w:rPr>
          <w:rFonts w:ascii="Garamond" w:hAnsi="Garamond"/>
        </w:rPr>
      </w:pPr>
      <w:r w:rsidRPr="00143E23">
        <w:rPr>
          <w:rFonts w:ascii="Garamond" w:hAnsi="Garamond"/>
        </w:rPr>
        <w:lastRenderedPageBreak/>
        <w:t xml:space="preserve">Z dnem podpisa dobavnice je prevzem blaga opravljen. </w:t>
      </w:r>
    </w:p>
    <w:p w14:paraId="140B0930" w14:textId="77777777" w:rsidR="00FB68E4" w:rsidRPr="00143E23" w:rsidRDefault="00FB68E4" w:rsidP="00FB68E4">
      <w:pPr>
        <w:autoSpaceDE w:val="0"/>
        <w:jc w:val="both"/>
        <w:rPr>
          <w:rFonts w:ascii="Garamond" w:hAnsi="Garamond"/>
        </w:rPr>
      </w:pPr>
    </w:p>
    <w:p w14:paraId="066C330F" w14:textId="77777777" w:rsidR="00FB68E4" w:rsidRPr="00143E23" w:rsidRDefault="00FB68E4" w:rsidP="00FB68E4">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7FEF77E6" w14:textId="77777777" w:rsidR="00FB68E4" w:rsidRPr="00143E23" w:rsidRDefault="00FB68E4" w:rsidP="00FB68E4">
      <w:pPr>
        <w:autoSpaceDE w:val="0"/>
        <w:jc w:val="both"/>
        <w:rPr>
          <w:rFonts w:ascii="Garamond" w:hAnsi="Garamond"/>
        </w:rPr>
      </w:pPr>
    </w:p>
    <w:p w14:paraId="20D7AE43" w14:textId="77777777" w:rsidR="00FB68E4" w:rsidRPr="00143E23" w:rsidRDefault="00FB68E4" w:rsidP="00FB68E4">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D4515FC" w14:textId="77777777" w:rsidR="00FB68E4" w:rsidRPr="00143E23" w:rsidRDefault="00FB68E4" w:rsidP="00FB68E4">
      <w:pPr>
        <w:autoSpaceDE w:val="0"/>
        <w:jc w:val="both"/>
        <w:rPr>
          <w:rFonts w:ascii="Garamond" w:hAnsi="Garamond"/>
        </w:rPr>
      </w:pPr>
    </w:p>
    <w:p w14:paraId="2E692FA0" w14:textId="77777777" w:rsidR="00FB68E4" w:rsidRPr="00143E23" w:rsidRDefault="00FB68E4" w:rsidP="00FB68E4">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FB68E4">
      <w:pPr>
        <w:pStyle w:val="Telobesedila"/>
        <w:numPr>
          <w:ilvl w:val="0"/>
          <w:numId w:val="15"/>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FB68E4">
      <w:pPr>
        <w:pStyle w:val="Telobesedila"/>
        <w:numPr>
          <w:ilvl w:val="0"/>
          <w:numId w:val="15"/>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77777777" w:rsidR="00FB68E4" w:rsidRPr="00143E23" w:rsidRDefault="00FB68E4" w:rsidP="00FB68E4">
      <w:pPr>
        <w:pStyle w:val="Odstavekseznama"/>
        <w:numPr>
          <w:ilvl w:val="0"/>
          <w:numId w:val="18"/>
        </w:numPr>
        <w:suppressAutoHyphens/>
        <w:jc w:val="center"/>
        <w:rPr>
          <w:rFonts w:ascii="Garamond" w:hAnsi="Garamond"/>
          <w:b/>
        </w:rPr>
      </w:pPr>
      <w:r w:rsidRPr="00143E23">
        <w:rPr>
          <w:rFonts w:ascii="Garamond" w:hAnsi="Garamond"/>
          <w:b/>
        </w:rPr>
        <w:t>člen</w:t>
      </w: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1A13AC68"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055086">
        <w:rPr>
          <w:rFonts w:ascii="Garamond" w:hAnsi="Garamond"/>
          <w:szCs w:val="24"/>
        </w:rPr>
        <w:t>3</w:t>
      </w:r>
      <w:r w:rsidRPr="00143E23">
        <w:rPr>
          <w:rFonts w:ascii="Garamond" w:hAnsi="Garamond"/>
          <w:szCs w:val="24"/>
        </w:rPr>
        <w:t>0  dni po preteku veljavnosti okvirnega 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 xml:space="preserve">če se bo izkazalo, da dobavitelj svojih obveznosti ni opravil v skladu z določili sporazuma in zavez v dogovorjeni kakovosti, količini in rokih ali v okviru obveznostih naloženih s tem sporazumom in sprejetih z oddajo prvotne ali posamične ponudbe (našteto primeroma, a ne </w:t>
      </w:r>
      <w:r w:rsidRPr="00143E23">
        <w:rPr>
          <w:rFonts w:ascii="Garamond" w:hAnsi="Garamond"/>
          <w:szCs w:val="24"/>
        </w:rPr>
        <w:lastRenderedPageBreak/>
        <w:t>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FB68E4">
      <w:pPr>
        <w:pStyle w:val="Odstavekseznama"/>
        <w:numPr>
          <w:ilvl w:val="0"/>
          <w:numId w:val="132"/>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FB68E4">
      <w:pPr>
        <w:pStyle w:val="Odstavekseznama"/>
        <w:numPr>
          <w:ilvl w:val="0"/>
          <w:numId w:val="18"/>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 xml:space="preserve">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w:t>
      </w:r>
      <w:r w:rsidRPr="00143E23">
        <w:rPr>
          <w:rFonts w:ascii="Garamond" w:hAnsi="Garamond"/>
          <w:szCs w:val="24"/>
        </w:rPr>
        <w:lastRenderedPageBreak/>
        <w:t>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FB68E4">
      <w:pPr>
        <w:numPr>
          <w:ilvl w:val="0"/>
          <w:numId w:val="21"/>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FB68E4">
      <w:pPr>
        <w:numPr>
          <w:ilvl w:val="0"/>
          <w:numId w:val="21"/>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FB68E4">
      <w:pPr>
        <w:numPr>
          <w:ilvl w:val="0"/>
          <w:numId w:val="21"/>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FB68E4">
      <w:pPr>
        <w:pStyle w:val="Odstavekseznama"/>
        <w:numPr>
          <w:ilvl w:val="0"/>
          <w:numId w:val="18"/>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441FE4C8"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143E23">
        <w:rPr>
          <w:rFonts w:ascii="Garamond" w:hAnsi="Garamond"/>
        </w:rPr>
        <w:t>podizvajanje</w:t>
      </w:r>
      <w:proofErr w:type="spellEnd"/>
      <w:r w:rsidRPr="00143E23">
        <w:rPr>
          <w:rFonts w:ascii="Garamond" w:hAnsi="Garamond"/>
        </w:rPr>
        <w:t xml:space="preserve"> temu podizvajalcu, če ta zamenjava ali prevzem ne pomeni bistvene spremembe pogodbe. Če izvajalec ni predložil dokazov zase ali za podizvajalca ali če jih je, pa </w:t>
      </w:r>
      <w:r w:rsidRPr="00143E23">
        <w:rPr>
          <w:rFonts w:ascii="Garamond" w:hAnsi="Garamond"/>
        </w:rPr>
        <w:lastRenderedPageBreak/>
        <w:t>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FB68E4">
      <w:pPr>
        <w:pStyle w:val="Odstavekseznama"/>
        <w:numPr>
          <w:ilvl w:val="0"/>
          <w:numId w:val="18"/>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FB68E4">
      <w:pPr>
        <w:pStyle w:val="Odstavekseznama"/>
        <w:numPr>
          <w:ilvl w:val="0"/>
          <w:numId w:val="18"/>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17A3CFB3" w14:textId="77777777" w:rsidR="00FB68E4"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FB68E4">
      <w:pPr>
        <w:pStyle w:val="Odstavekseznama"/>
        <w:numPr>
          <w:ilvl w:val="0"/>
          <w:numId w:val="18"/>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DEE0CD6"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78556D">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8C215E">
        <w:tc>
          <w:tcPr>
            <w:tcW w:w="4464" w:type="dxa"/>
          </w:tcPr>
          <w:p w14:paraId="4692B9AE"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8C215E">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8C215E">
        <w:tc>
          <w:tcPr>
            <w:tcW w:w="4464" w:type="dxa"/>
          </w:tcPr>
          <w:p w14:paraId="6955393E"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8C215E">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8C215E">
            <w:pPr>
              <w:spacing w:line="276" w:lineRule="auto"/>
              <w:jc w:val="both"/>
              <w:rPr>
                <w:rFonts w:ascii="Garamond" w:hAnsi="Garamond"/>
                <w:lang w:eastAsia="en-US"/>
              </w:rPr>
            </w:pPr>
          </w:p>
        </w:tc>
      </w:tr>
      <w:tr w:rsidR="00FB68E4" w:rsidRPr="00143E23" w14:paraId="46C2DC6D" w14:textId="77777777" w:rsidTr="008C215E">
        <w:tc>
          <w:tcPr>
            <w:tcW w:w="4464" w:type="dxa"/>
          </w:tcPr>
          <w:p w14:paraId="2C3C1E2A"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8C215E">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77B9D901" w14:textId="77777777" w:rsidR="006A50B5" w:rsidRDefault="006A50B5" w:rsidP="00FB68E4">
      <w:pPr>
        <w:jc w:val="both"/>
        <w:rPr>
          <w:rFonts w:ascii="Garamond" w:hAnsi="Garamond"/>
          <w:b/>
        </w:rPr>
      </w:pPr>
    </w:p>
    <w:p w14:paraId="0143091E" w14:textId="77777777" w:rsidR="006A50B5" w:rsidRDefault="006A50B5" w:rsidP="00FB68E4">
      <w:pPr>
        <w:jc w:val="both"/>
        <w:rPr>
          <w:rFonts w:ascii="Garamond" w:hAnsi="Garamond"/>
          <w:b/>
        </w:rPr>
      </w:pPr>
    </w:p>
    <w:p w14:paraId="2F249A06" w14:textId="77777777" w:rsidR="006A50B5" w:rsidRDefault="006A50B5" w:rsidP="00FB68E4">
      <w:pPr>
        <w:jc w:val="both"/>
        <w:rPr>
          <w:rFonts w:ascii="Garamond" w:hAnsi="Garamond"/>
          <w:b/>
        </w:rPr>
      </w:pPr>
    </w:p>
    <w:p w14:paraId="68EB3E31" w14:textId="77777777" w:rsidR="006A50B5" w:rsidRDefault="006A50B5" w:rsidP="00FB68E4">
      <w:pPr>
        <w:jc w:val="both"/>
        <w:rPr>
          <w:rFonts w:ascii="Garamond" w:hAnsi="Garamond"/>
          <w:b/>
        </w:rPr>
      </w:pPr>
    </w:p>
    <w:p w14:paraId="65DFB609" w14:textId="77777777" w:rsidR="00FB68E4" w:rsidRDefault="00FB68E4" w:rsidP="00FB68E4">
      <w:pPr>
        <w:jc w:val="both"/>
        <w:rPr>
          <w:rFonts w:ascii="Garamond" w:hAnsi="Garamond"/>
          <w:b/>
        </w:rPr>
      </w:pPr>
    </w:p>
    <w:p w14:paraId="1C23B0DF" w14:textId="77777777" w:rsidR="00E96728" w:rsidRDefault="00E96728" w:rsidP="00FB68E4">
      <w:pPr>
        <w:jc w:val="both"/>
        <w:rPr>
          <w:rFonts w:ascii="Garamond" w:hAnsi="Garamond"/>
          <w:b/>
        </w:rPr>
      </w:pPr>
    </w:p>
    <w:p w14:paraId="174080F1" w14:textId="77777777" w:rsidR="00E96728" w:rsidRDefault="00E96728" w:rsidP="00FB68E4">
      <w:pPr>
        <w:jc w:val="both"/>
        <w:rPr>
          <w:rFonts w:ascii="Garamond" w:hAnsi="Garamond"/>
          <w:b/>
        </w:rPr>
      </w:pPr>
    </w:p>
    <w:p w14:paraId="1E91E193" w14:textId="77777777" w:rsidR="00E96728" w:rsidRDefault="00E96728" w:rsidP="00FB68E4">
      <w:pPr>
        <w:jc w:val="both"/>
        <w:rPr>
          <w:rFonts w:ascii="Garamond" w:hAnsi="Garamond"/>
          <w:b/>
        </w:rPr>
      </w:pPr>
    </w:p>
    <w:p w14:paraId="33592A07" w14:textId="77777777" w:rsidR="00E96728" w:rsidRDefault="00E96728" w:rsidP="00FB68E4">
      <w:pPr>
        <w:jc w:val="both"/>
        <w:rPr>
          <w:rFonts w:ascii="Garamond" w:hAnsi="Garamond"/>
          <w:b/>
        </w:rPr>
      </w:pPr>
    </w:p>
    <w:p w14:paraId="7ABD445B" w14:textId="77777777" w:rsidR="00E96728" w:rsidRDefault="00E96728" w:rsidP="00FB68E4">
      <w:pPr>
        <w:jc w:val="both"/>
        <w:rPr>
          <w:rFonts w:ascii="Garamond" w:hAnsi="Garamond"/>
          <w:b/>
        </w:rPr>
      </w:pPr>
    </w:p>
    <w:p w14:paraId="3D3A7D4B" w14:textId="77777777" w:rsidR="00E96728" w:rsidRDefault="00E96728"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4B3B75B8" w14:textId="77777777" w:rsidR="00FB68E4" w:rsidRDefault="00FB68E4" w:rsidP="00FB68E4">
      <w:pPr>
        <w:jc w:val="both"/>
        <w:rPr>
          <w:rFonts w:ascii="Garamond" w:hAnsi="Garamond"/>
          <w:b/>
        </w:rPr>
      </w:pPr>
    </w:p>
    <w:p w14:paraId="1FAC6D23" w14:textId="77777777" w:rsidR="00AA311A" w:rsidRDefault="00AA311A"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059BBAB7"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1325A3">
        <w:rPr>
          <w:rFonts w:ascii="Garamond" w:hAnsi="Garamond"/>
          <w:bCs/>
        </w:rPr>
        <w:t>»DOBAVA  POTROŠNEGA MATERIALA ZA STERILIZACIJO ZA 4 LETA«</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E04C24">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E04C24">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E04C24">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E04C24">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E04C24">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E04C24">
            <w:pPr>
              <w:jc w:val="both"/>
              <w:rPr>
                <w:rFonts w:ascii="Garamond" w:hAnsi="Garamond"/>
                <w:lang w:eastAsia="en-US"/>
              </w:rPr>
            </w:pPr>
          </w:p>
        </w:tc>
      </w:tr>
      <w:tr w:rsidR="001B4AB6" w:rsidRPr="00143E23" w14:paraId="2BB6C309" w14:textId="77777777" w:rsidTr="00E04C24">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E04C24">
            <w:pPr>
              <w:jc w:val="both"/>
              <w:rPr>
                <w:rFonts w:ascii="Garamond" w:hAnsi="Garamond"/>
                <w:lang w:eastAsia="en-US"/>
              </w:rPr>
            </w:pPr>
          </w:p>
        </w:tc>
      </w:tr>
      <w:tr w:rsidR="001B4AB6" w:rsidRPr="00143E23" w14:paraId="5B448465" w14:textId="77777777" w:rsidTr="00E04C24">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E04C24">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E04C24">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E04C24">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E04C24">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E04C24">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E04C24">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E04C24">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E04C24">
            <w:pPr>
              <w:jc w:val="both"/>
              <w:rPr>
                <w:rFonts w:ascii="Garamond" w:hAnsi="Garamond"/>
              </w:rPr>
            </w:pPr>
          </w:p>
        </w:tc>
      </w:tr>
      <w:tr w:rsidR="001B4AB6" w:rsidRPr="00143E23" w14:paraId="7DA5996A" w14:textId="77777777" w:rsidTr="00E04C24">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E04C24">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E04C24">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E04C24">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E04C24">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E04C24">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E04C24">
            <w:pPr>
              <w:jc w:val="both"/>
              <w:rPr>
                <w:rFonts w:ascii="Garamond" w:hAnsi="Garamond"/>
              </w:rPr>
            </w:pPr>
          </w:p>
        </w:tc>
      </w:tr>
      <w:tr w:rsidR="001B4AB6" w:rsidRPr="00143E23" w14:paraId="72EDE027" w14:textId="77777777" w:rsidTr="00E04C24">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E04C24">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E04C24">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Default="001B4AB6" w:rsidP="001B4AB6">
      <w:pPr>
        <w:spacing w:line="360" w:lineRule="auto"/>
        <w:jc w:val="both"/>
        <w:rPr>
          <w:rFonts w:ascii="Garamond" w:hAnsi="Garamond"/>
        </w:rPr>
      </w:pPr>
    </w:p>
    <w:p w14:paraId="144CF673" w14:textId="77777777" w:rsidR="00313BAB" w:rsidRDefault="00313BAB" w:rsidP="001B4AB6">
      <w:pPr>
        <w:spacing w:line="360" w:lineRule="auto"/>
        <w:jc w:val="both"/>
        <w:rPr>
          <w:rFonts w:ascii="Garamond" w:hAnsi="Garamond"/>
        </w:rPr>
      </w:pPr>
    </w:p>
    <w:p w14:paraId="3492303B" w14:textId="77777777" w:rsidR="00313BAB" w:rsidRDefault="00313BAB" w:rsidP="001B4AB6">
      <w:pPr>
        <w:spacing w:line="360" w:lineRule="auto"/>
        <w:jc w:val="both"/>
        <w:rPr>
          <w:rFonts w:ascii="Garamond" w:hAnsi="Garamond"/>
        </w:rPr>
      </w:pPr>
    </w:p>
    <w:p w14:paraId="2E81CB96" w14:textId="77777777" w:rsidR="00313BAB" w:rsidRDefault="00313BAB" w:rsidP="001B4AB6">
      <w:pPr>
        <w:spacing w:line="360" w:lineRule="auto"/>
        <w:jc w:val="both"/>
        <w:rPr>
          <w:rFonts w:ascii="Garamond" w:hAnsi="Garamond"/>
        </w:rPr>
      </w:pPr>
    </w:p>
    <w:p w14:paraId="7EA4D2C6" w14:textId="77777777" w:rsidR="00313BAB" w:rsidRDefault="00313BAB" w:rsidP="001B4AB6">
      <w:pPr>
        <w:spacing w:line="360" w:lineRule="auto"/>
        <w:jc w:val="both"/>
        <w:rPr>
          <w:rFonts w:ascii="Garamond" w:hAnsi="Garamond"/>
        </w:rPr>
      </w:pPr>
    </w:p>
    <w:p w14:paraId="1D143683" w14:textId="77777777" w:rsidR="00313BAB" w:rsidRDefault="00313BAB" w:rsidP="001B4AB6">
      <w:pPr>
        <w:spacing w:line="360" w:lineRule="auto"/>
        <w:jc w:val="both"/>
        <w:rPr>
          <w:rFonts w:ascii="Garamond" w:hAnsi="Garamond"/>
        </w:rPr>
      </w:pPr>
    </w:p>
    <w:p w14:paraId="4366EBAE" w14:textId="77777777" w:rsidR="006A50B5" w:rsidRPr="00143E23" w:rsidRDefault="006A50B5"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lastRenderedPageBreak/>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18C65E02" w:rsidR="001B4AB6" w:rsidRDefault="001B4AB6" w:rsidP="001B4AB6">
      <w:pPr>
        <w:spacing w:line="360" w:lineRule="auto"/>
        <w:jc w:val="both"/>
        <w:rPr>
          <w:rFonts w:ascii="Garamond" w:hAnsi="Garamond"/>
        </w:rPr>
      </w:pPr>
      <w:r w:rsidRPr="00143E23">
        <w:rPr>
          <w:rFonts w:ascii="Garamond" w:hAnsi="Garamond"/>
        </w:rPr>
        <w:t>V postopku oddaje javnega naročila  »</w:t>
      </w:r>
      <w:r w:rsidR="001325A3">
        <w:rPr>
          <w:rFonts w:ascii="Garamond" w:hAnsi="Garamond"/>
        </w:rPr>
        <w:t>DOBAVA  POTROŠNEGA MATERIALA ZA STERILIZACIJO ZA 4 LETA</w:t>
      </w:r>
      <w:r w:rsidRPr="00143E23">
        <w:rPr>
          <w:rFonts w:ascii="Garamond" w:hAnsi="Garamond"/>
        </w:rPr>
        <w:t xml:space="preserve">«,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7094ED49"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055086">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B5D581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E061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7109A7A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A71429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614E9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F75B94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70883A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1CAE904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FE1D71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604C13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AA226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52495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49D35E7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CDB3A3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15450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A27FD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98E1D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291C90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E7370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C37F7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25928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4184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2B8A13C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B261D8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047822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43206F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17B31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1E2C5F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7672BF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C0E1B1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bl>
    <w:p w14:paraId="58DD60F9" w14:textId="77777777" w:rsidR="001B4AB6" w:rsidRPr="00143E23" w:rsidRDefault="001B4AB6" w:rsidP="001B4AB6">
      <w:pPr>
        <w:spacing w:line="360" w:lineRule="auto"/>
        <w:jc w:val="both"/>
        <w:rPr>
          <w:rFonts w:ascii="Garamond" w:hAnsi="Garamond"/>
        </w:rPr>
      </w:pPr>
    </w:p>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7777777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 xml:space="preserve">Izpolnjen popis  (EXCEL tabela),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0FD3E0D7" w14:textId="77777777" w:rsidR="001B4AB6" w:rsidRPr="00143E23" w:rsidRDefault="001B4AB6"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26C6FF1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3B34E12F" w14:textId="77777777" w:rsidR="001B4AB6" w:rsidRPr="00143E23" w:rsidRDefault="001B4AB6" w:rsidP="001B4AB6">
      <w:pPr>
        <w:spacing w:line="360" w:lineRule="auto"/>
        <w:jc w:val="both"/>
        <w:rPr>
          <w:rFonts w:ascii="Garamond" w:hAnsi="Garamond"/>
          <w:bCs/>
        </w:rPr>
      </w:pPr>
    </w:p>
    <w:p w14:paraId="76AF9B04" w14:textId="77777777"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49DAEB94" w14:textId="77777777" w:rsidR="001B4AB6" w:rsidRPr="00143E23" w:rsidRDefault="001B4AB6" w:rsidP="001B4AB6">
      <w:pPr>
        <w:spacing w:line="360" w:lineRule="auto"/>
        <w:jc w:val="both"/>
        <w:rPr>
          <w:rFonts w:ascii="Garamond" w:hAnsi="Garamond"/>
          <w:bCs/>
        </w:rPr>
      </w:pPr>
    </w:p>
    <w:p w14:paraId="6E8C61CF" w14:textId="54FCA240"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1325A3">
        <w:rPr>
          <w:rFonts w:ascii="Garamond" w:hAnsi="Garamond"/>
          <w:b/>
          <w:bCs/>
        </w:rPr>
        <w:t>»DOBAVA  POTROŠNEGA MATERIALA ZA STERILIZACIJO ZA 4 LETA«</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39A47672" w14:textId="7791916B" w:rsidR="00AA311A" w:rsidRPr="006A50B5" w:rsidRDefault="001B4AB6" w:rsidP="006A50B5">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017524BB"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6</w:t>
      </w:r>
    </w:p>
    <w:p w14:paraId="060EBB35"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656AE693"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1325A3">
        <w:rPr>
          <w:rFonts w:ascii="Garamond" w:hAnsi="Garamond"/>
          <w:sz w:val="24"/>
          <w:szCs w:val="24"/>
        </w:rPr>
        <w:t>»DOBAVA  POTROŠNEGA MATERIALA ZA STERILIZACIJO ZA 4 LETA«</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E04C24">
        <w:tc>
          <w:tcPr>
            <w:tcW w:w="2906" w:type="dxa"/>
          </w:tcPr>
          <w:p w14:paraId="3CBCC961" w14:textId="77777777" w:rsidR="001B4AB6" w:rsidRPr="00143E23" w:rsidRDefault="001B4AB6" w:rsidP="00E04C24">
            <w:pPr>
              <w:jc w:val="both"/>
              <w:rPr>
                <w:rFonts w:ascii="Garamond" w:hAnsi="Garamond"/>
              </w:rPr>
            </w:pPr>
            <w:r w:rsidRPr="00143E23">
              <w:rPr>
                <w:rFonts w:ascii="Garamond" w:hAnsi="Garamond"/>
              </w:rPr>
              <w:t>Žig in podpis ponudnika:</w:t>
            </w:r>
          </w:p>
        </w:tc>
      </w:tr>
      <w:tr w:rsidR="001B4AB6" w:rsidRPr="00143E23" w14:paraId="547ABBBD" w14:textId="77777777" w:rsidTr="00E04C24">
        <w:tc>
          <w:tcPr>
            <w:tcW w:w="2906" w:type="dxa"/>
          </w:tcPr>
          <w:p w14:paraId="0E0E4506" w14:textId="77777777" w:rsidR="001B4AB6" w:rsidRPr="00143E23" w:rsidRDefault="001B4AB6" w:rsidP="00E04C24">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4BCE2E23" w14:textId="77777777" w:rsidR="006A50B5" w:rsidRDefault="006A50B5"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0132EB15" w14:textId="77777777" w:rsidR="00AA311A" w:rsidRPr="00143E23" w:rsidRDefault="00AA311A" w:rsidP="001B4AB6">
      <w:pPr>
        <w:spacing w:line="360" w:lineRule="auto"/>
        <w:jc w:val="both"/>
        <w:rPr>
          <w:rFonts w:ascii="Garamond" w:hAnsi="Garamond"/>
          <w:bCs/>
        </w:rPr>
      </w:pPr>
    </w:p>
    <w:p w14:paraId="7360A1C8" w14:textId="77777777" w:rsidR="001B4AB6" w:rsidRPr="00143E23" w:rsidRDefault="001B4AB6"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5D8D5A81" w:rsidR="001B4AB6" w:rsidRPr="00143E23"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1325A3">
        <w:rPr>
          <w:rFonts w:ascii="Garamond" w:hAnsi="Garamond"/>
          <w:bCs/>
        </w:rPr>
        <w:t>»DOBAVA  POTROŠNEGA MATERIALA ZA STERILIZACIJO ZA 4 LETA«</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600189">
        <w:rPr>
          <w:rFonts w:ascii="Garamond" w:hAnsi="Garamond"/>
          <w:bCs/>
        </w:rPr>
        <w:t xml:space="preserve"> </w:t>
      </w:r>
      <w:r w:rsidR="00600189" w:rsidRPr="00600189">
        <w:rPr>
          <w:bCs/>
          <w:sz w:val="22"/>
          <w:szCs w:val="22"/>
        </w:rPr>
        <w:t>za vsak sklop</w:t>
      </w:r>
      <w:r w:rsidRPr="00600189">
        <w:rPr>
          <w:rFonts w:ascii="Garamond" w:hAnsi="Garamond"/>
          <w:bCs/>
        </w:rPr>
        <w:t xml:space="preserve">, </w:t>
      </w:r>
      <w:r w:rsidRPr="00143E23">
        <w:rPr>
          <w:rFonts w:ascii="Garamond" w:hAnsi="Garamond"/>
          <w:bCs/>
        </w:rPr>
        <w:t xml:space="preserve">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2157BB26" w14:textId="64E15745" w:rsidR="001B4AB6" w:rsidRPr="00143E23" w:rsidRDefault="00600189" w:rsidP="00600189">
      <w:pPr>
        <w:tabs>
          <w:tab w:val="left" w:pos="2520"/>
        </w:tabs>
        <w:spacing w:line="312" w:lineRule="auto"/>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600189">
        <w:rPr>
          <w:rFonts w:ascii="Garamond" w:hAnsi="Garamond"/>
          <w:bCs/>
        </w:rPr>
        <w:t xml:space="preserve">za sklope________________________________ _________________________________________________________________________.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3DB35900" w14:textId="77777777" w:rsidR="001B4AB6" w:rsidRPr="00143E23" w:rsidRDefault="001B4AB6"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1012308B" w14:textId="77777777" w:rsidR="0098267F" w:rsidRDefault="0098267F" w:rsidP="001B4AB6">
      <w:pPr>
        <w:tabs>
          <w:tab w:val="left" w:pos="2520"/>
        </w:tabs>
        <w:spacing w:line="312" w:lineRule="auto"/>
        <w:jc w:val="both"/>
        <w:rPr>
          <w:rFonts w:ascii="Garamond" w:hAnsi="Garamond"/>
          <w:b/>
          <w:bCs/>
        </w:rPr>
      </w:pP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Default="00AA311A" w:rsidP="0098267F">
      <w:pPr>
        <w:spacing w:line="324" w:lineRule="auto"/>
        <w:jc w:val="both"/>
        <w:rPr>
          <w:rFonts w:ascii="Garamond" w:hAnsi="Garamond"/>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2CDB2941" w14:textId="77777777" w:rsidR="006A50B5" w:rsidRPr="0098267F" w:rsidRDefault="006A50B5" w:rsidP="0098267F">
      <w:pPr>
        <w:spacing w:line="324" w:lineRule="auto"/>
        <w:jc w:val="both"/>
        <w:rPr>
          <w:rFonts w:ascii="Garamond" w:hAnsi="Garamond"/>
          <w:b/>
          <w:bCs/>
        </w:rPr>
      </w:pP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E04C24">
        <w:tc>
          <w:tcPr>
            <w:tcW w:w="9213" w:type="dxa"/>
          </w:tcPr>
          <w:p w14:paraId="3AC2B1AF" w14:textId="77777777" w:rsidR="001B4AB6" w:rsidRPr="00143E23" w:rsidRDefault="001B4AB6" w:rsidP="00E04C24">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E04C24">
        <w:tc>
          <w:tcPr>
            <w:tcW w:w="4670" w:type="dxa"/>
          </w:tcPr>
          <w:p w14:paraId="368BF8DF" w14:textId="77777777" w:rsidR="001B4AB6" w:rsidRPr="00143E23" w:rsidRDefault="001B4AB6" w:rsidP="00E04C24">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E04C24">
            <w:pPr>
              <w:spacing w:line="360" w:lineRule="auto"/>
              <w:jc w:val="both"/>
              <w:rPr>
                <w:rFonts w:ascii="Garamond" w:hAnsi="Garamond"/>
              </w:rPr>
            </w:pPr>
          </w:p>
        </w:tc>
      </w:tr>
      <w:tr w:rsidR="001B4AB6" w:rsidRPr="00143E23" w14:paraId="5772FE8E" w14:textId="77777777" w:rsidTr="00E04C24">
        <w:tc>
          <w:tcPr>
            <w:tcW w:w="4670" w:type="dxa"/>
          </w:tcPr>
          <w:p w14:paraId="41A2F2E4" w14:textId="77777777" w:rsidR="001B4AB6" w:rsidRPr="00143E23" w:rsidRDefault="001B4AB6" w:rsidP="00E04C24">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E04C24">
            <w:pPr>
              <w:spacing w:line="360" w:lineRule="auto"/>
              <w:jc w:val="both"/>
              <w:rPr>
                <w:rFonts w:ascii="Garamond" w:hAnsi="Garamond"/>
              </w:rPr>
            </w:pPr>
          </w:p>
        </w:tc>
      </w:tr>
      <w:tr w:rsidR="001B4AB6" w:rsidRPr="00143E23" w14:paraId="0A75E45D" w14:textId="77777777" w:rsidTr="00E04C24">
        <w:tc>
          <w:tcPr>
            <w:tcW w:w="4670" w:type="dxa"/>
          </w:tcPr>
          <w:p w14:paraId="719C6360" w14:textId="77777777" w:rsidR="001B4AB6" w:rsidRPr="00143E23" w:rsidRDefault="001B4AB6" w:rsidP="00E04C24">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E04C24">
            <w:pPr>
              <w:spacing w:line="360" w:lineRule="auto"/>
              <w:jc w:val="both"/>
              <w:rPr>
                <w:rFonts w:ascii="Garamond" w:hAnsi="Garamond"/>
              </w:rPr>
            </w:pPr>
          </w:p>
        </w:tc>
      </w:tr>
      <w:tr w:rsidR="001B4AB6" w:rsidRPr="00143E23" w14:paraId="1A9FA3F8" w14:textId="77777777" w:rsidTr="00E04C24">
        <w:tc>
          <w:tcPr>
            <w:tcW w:w="4670" w:type="dxa"/>
          </w:tcPr>
          <w:p w14:paraId="67C67DC7" w14:textId="77777777" w:rsidR="001B4AB6" w:rsidRPr="00143E23" w:rsidRDefault="001B4AB6" w:rsidP="00E04C24">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E04C24">
            <w:pPr>
              <w:spacing w:line="360" w:lineRule="auto"/>
              <w:jc w:val="both"/>
              <w:rPr>
                <w:rFonts w:ascii="Garamond" w:hAnsi="Garamond"/>
              </w:rPr>
            </w:pPr>
          </w:p>
        </w:tc>
      </w:tr>
      <w:tr w:rsidR="001B4AB6" w:rsidRPr="00143E23" w14:paraId="5CF84F0A" w14:textId="77777777" w:rsidTr="00E04C24">
        <w:tc>
          <w:tcPr>
            <w:tcW w:w="4670" w:type="dxa"/>
          </w:tcPr>
          <w:p w14:paraId="7962298C" w14:textId="77777777" w:rsidR="001B4AB6" w:rsidRPr="00143E23" w:rsidRDefault="001B4AB6" w:rsidP="00E04C24">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E04C24">
            <w:pPr>
              <w:spacing w:line="360" w:lineRule="auto"/>
              <w:jc w:val="both"/>
              <w:rPr>
                <w:rFonts w:ascii="Garamond" w:hAnsi="Garamond"/>
              </w:rPr>
            </w:pPr>
          </w:p>
        </w:tc>
      </w:tr>
      <w:tr w:rsidR="001B4AB6" w:rsidRPr="00143E23" w14:paraId="07F20662" w14:textId="77777777" w:rsidTr="00E04C24">
        <w:tc>
          <w:tcPr>
            <w:tcW w:w="4670" w:type="dxa"/>
          </w:tcPr>
          <w:p w14:paraId="3CFD2AF8" w14:textId="77777777" w:rsidR="001B4AB6" w:rsidRPr="00143E23" w:rsidRDefault="001B4AB6" w:rsidP="00E04C24">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E04C24">
            <w:pPr>
              <w:spacing w:line="360" w:lineRule="auto"/>
              <w:jc w:val="both"/>
              <w:rPr>
                <w:rFonts w:ascii="Garamond" w:hAnsi="Garamond"/>
              </w:rPr>
            </w:pPr>
          </w:p>
        </w:tc>
      </w:tr>
      <w:tr w:rsidR="001B4AB6" w:rsidRPr="00143E23" w14:paraId="769BBC18" w14:textId="77777777" w:rsidTr="00E04C24">
        <w:tc>
          <w:tcPr>
            <w:tcW w:w="4670" w:type="dxa"/>
          </w:tcPr>
          <w:p w14:paraId="6AEB847D" w14:textId="77777777" w:rsidR="001B4AB6" w:rsidRPr="00143E23" w:rsidRDefault="001B4AB6" w:rsidP="00E04C24">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E04C24">
            <w:pPr>
              <w:spacing w:line="360" w:lineRule="auto"/>
              <w:jc w:val="both"/>
              <w:rPr>
                <w:rFonts w:ascii="Garamond" w:hAnsi="Garamond"/>
              </w:rPr>
            </w:pPr>
          </w:p>
        </w:tc>
      </w:tr>
      <w:tr w:rsidR="001B4AB6" w:rsidRPr="00143E23" w14:paraId="0B166C63" w14:textId="77777777" w:rsidTr="00E04C24">
        <w:tc>
          <w:tcPr>
            <w:tcW w:w="4670" w:type="dxa"/>
          </w:tcPr>
          <w:p w14:paraId="4F8BCEAB" w14:textId="77777777" w:rsidR="001B4AB6" w:rsidRPr="00143E23" w:rsidRDefault="001B4AB6" w:rsidP="00E04C24">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E04C24">
            <w:pPr>
              <w:spacing w:line="360" w:lineRule="auto"/>
              <w:jc w:val="both"/>
              <w:rPr>
                <w:rFonts w:ascii="Garamond" w:hAnsi="Garamond"/>
              </w:rPr>
            </w:pPr>
          </w:p>
        </w:tc>
      </w:tr>
      <w:tr w:rsidR="001B4AB6" w:rsidRPr="00143E23" w14:paraId="51024303" w14:textId="77777777" w:rsidTr="00E04C24">
        <w:tc>
          <w:tcPr>
            <w:tcW w:w="4670" w:type="dxa"/>
          </w:tcPr>
          <w:p w14:paraId="7648DBC4" w14:textId="77777777" w:rsidR="001B4AB6" w:rsidRPr="00143E23" w:rsidRDefault="001B4AB6" w:rsidP="00E04C24">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E04C24">
            <w:pPr>
              <w:spacing w:line="360" w:lineRule="auto"/>
              <w:jc w:val="both"/>
              <w:rPr>
                <w:rFonts w:ascii="Garamond" w:hAnsi="Garamond"/>
              </w:rPr>
            </w:pPr>
          </w:p>
        </w:tc>
      </w:tr>
      <w:tr w:rsidR="001B4AB6" w:rsidRPr="00143E23" w14:paraId="7A919CBC" w14:textId="77777777" w:rsidTr="00E04C24">
        <w:tc>
          <w:tcPr>
            <w:tcW w:w="4670" w:type="dxa"/>
          </w:tcPr>
          <w:p w14:paraId="5ED1BB3B" w14:textId="77777777" w:rsidR="001B4AB6" w:rsidRPr="00143E23" w:rsidRDefault="001B4AB6" w:rsidP="00E04C24">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E04C24">
            <w:pPr>
              <w:spacing w:line="360" w:lineRule="auto"/>
              <w:jc w:val="both"/>
              <w:rPr>
                <w:rFonts w:ascii="Garamond" w:hAnsi="Garamond"/>
              </w:rPr>
            </w:pPr>
          </w:p>
        </w:tc>
      </w:tr>
      <w:tr w:rsidR="001B4AB6" w:rsidRPr="00143E23" w14:paraId="67D5A81D" w14:textId="77777777" w:rsidTr="00E04C24">
        <w:tc>
          <w:tcPr>
            <w:tcW w:w="4670" w:type="dxa"/>
          </w:tcPr>
          <w:p w14:paraId="3F36CE4F" w14:textId="77777777" w:rsidR="001B4AB6" w:rsidRPr="00143E23" w:rsidRDefault="001B4AB6" w:rsidP="00E04C24">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E04C24">
            <w:pPr>
              <w:spacing w:line="360" w:lineRule="auto"/>
              <w:jc w:val="both"/>
              <w:rPr>
                <w:rFonts w:ascii="Garamond" w:hAnsi="Garamond"/>
              </w:rPr>
            </w:pPr>
          </w:p>
        </w:tc>
      </w:tr>
      <w:tr w:rsidR="001B4AB6" w:rsidRPr="00143E23" w14:paraId="616DAF99" w14:textId="77777777" w:rsidTr="00E04C24">
        <w:tc>
          <w:tcPr>
            <w:tcW w:w="4670" w:type="dxa"/>
          </w:tcPr>
          <w:p w14:paraId="0A9F446B" w14:textId="77777777" w:rsidR="001B4AB6" w:rsidRPr="00143E23" w:rsidRDefault="001B4AB6" w:rsidP="00E04C24">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E04C24">
            <w:pPr>
              <w:spacing w:line="360" w:lineRule="auto"/>
              <w:jc w:val="both"/>
              <w:rPr>
                <w:rFonts w:ascii="Garamond" w:hAnsi="Garamond"/>
              </w:rPr>
            </w:pPr>
          </w:p>
        </w:tc>
      </w:tr>
      <w:tr w:rsidR="001B4AB6" w:rsidRPr="00143E23" w14:paraId="146A8558" w14:textId="77777777" w:rsidTr="00E04C24">
        <w:tc>
          <w:tcPr>
            <w:tcW w:w="4670" w:type="dxa"/>
          </w:tcPr>
          <w:p w14:paraId="47F65AA5" w14:textId="77777777" w:rsidR="001B4AB6" w:rsidRPr="00143E23" w:rsidRDefault="001B4AB6" w:rsidP="00E04C24">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E04C24">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E04C24">
        <w:tc>
          <w:tcPr>
            <w:tcW w:w="4931" w:type="dxa"/>
          </w:tcPr>
          <w:p w14:paraId="58E773BD" w14:textId="77777777" w:rsidR="001B4AB6" w:rsidRPr="00143E23" w:rsidRDefault="001B4AB6" w:rsidP="00E04C24">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E04C24">
        <w:tc>
          <w:tcPr>
            <w:tcW w:w="4931" w:type="dxa"/>
          </w:tcPr>
          <w:p w14:paraId="123CF028" w14:textId="77777777" w:rsidR="001B4AB6" w:rsidRPr="00143E23" w:rsidRDefault="001B4AB6" w:rsidP="00E04C24">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77777777" w:rsidR="001B4AB6" w:rsidRPr="00143E23" w:rsidRDefault="001B4AB6"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E04C24">
        <w:tc>
          <w:tcPr>
            <w:tcW w:w="2235" w:type="dxa"/>
            <w:tcBorders>
              <w:top w:val="nil"/>
              <w:left w:val="nil"/>
              <w:bottom w:val="nil"/>
              <w:right w:val="nil"/>
            </w:tcBorders>
            <w:hideMark/>
          </w:tcPr>
          <w:p w14:paraId="15CED734" w14:textId="77777777" w:rsidR="001B4AB6" w:rsidRPr="00143E23" w:rsidRDefault="001B4AB6" w:rsidP="00E04C24">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E04C24">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E04C24">
        <w:trPr>
          <w:cantSplit/>
          <w:jc w:val="right"/>
        </w:trPr>
        <w:tc>
          <w:tcPr>
            <w:tcW w:w="2109" w:type="dxa"/>
            <w:vMerge w:val="restart"/>
            <w:vAlign w:val="center"/>
            <w:hideMark/>
          </w:tcPr>
          <w:p w14:paraId="2294C4F0"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E04C24">
        <w:trPr>
          <w:cantSplit/>
          <w:jc w:val="right"/>
        </w:trPr>
        <w:tc>
          <w:tcPr>
            <w:tcW w:w="2109" w:type="dxa"/>
            <w:vMerge/>
            <w:vAlign w:val="center"/>
            <w:hideMark/>
          </w:tcPr>
          <w:p w14:paraId="40F3E36A" w14:textId="77777777" w:rsidR="001B4AB6" w:rsidRPr="00143E23" w:rsidRDefault="001B4AB6" w:rsidP="00E04C24">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E04C24">
            <w:pPr>
              <w:tabs>
                <w:tab w:val="left" w:pos="12758"/>
              </w:tabs>
              <w:spacing w:line="300" w:lineRule="auto"/>
              <w:jc w:val="both"/>
              <w:rPr>
                <w:rFonts w:ascii="Garamond" w:hAnsi="Garamond" w:cs="Arial"/>
              </w:rPr>
            </w:pPr>
          </w:p>
        </w:tc>
      </w:tr>
      <w:tr w:rsidR="001B4AB6" w:rsidRPr="00143E23" w14:paraId="13B286C0" w14:textId="77777777" w:rsidTr="00E04C24">
        <w:trPr>
          <w:cantSplit/>
          <w:jc w:val="right"/>
        </w:trPr>
        <w:tc>
          <w:tcPr>
            <w:tcW w:w="2109" w:type="dxa"/>
            <w:vMerge/>
            <w:vAlign w:val="center"/>
            <w:hideMark/>
          </w:tcPr>
          <w:p w14:paraId="403F5AEF" w14:textId="77777777" w:rsidR="001B4AB6" w:rsidRPr="00143E23" w:rsidRDefault="001B4AB6" w:rsidP="00E04C24">
            <w:pPr>
              <w:spacing w:line="300" w:lineRule="auto"/>
              <w:jc w:val="both"/>
              <w:rPr>
                <w:rFonts w:ascii="Garamond" w:hAnsi="Garamond" w:cs="Arial"/>
              </w:rPr>
            </w:pPr>
          </w:p>
        </w:tc>
        <w:tc>
          <w:tcPr>
            <w:tcW w:w="3543" w:type="dxa"/>
            <w:hideMark/>
          </w:tcPr>
          <w:p w14:paraId="59906654"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E04C24">
        <w:trPr>
          <w:cantSplit/>
          <w:jc w:val="right"/>
        </w:trPr>
        <w:tc>
          <w:tcPr>
            <w:tcW w:w="2109" w:type="dxa"/>
            <w:vMerge/>
            <w:vAlign w:val="center"/>
            <w:hideMark/>
          </w:tcPr>
          <w:p w14:paraId="42E82C3F" w14:textId="77777777" w:rsidR="001B4AB6" w:rsidRPr="00143E23" w:rsidRDefault="001B4AB6" w:rsidP="00E04C24">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E04C24">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7EDD97A6" w14:textId="77777777" w:rsidR="0098267F" w:rsidRDefault="0098267F" w:rsidP="00A273E8">
      <w:pPr>
        <w:jc w:val="both"/>
        <w:rPr>
          <w:sz w:val="22"/>
          <w:szCs w:val="22"/>
        </w:rPr>
      </w:pPr>
    </w:p>
    <w:p w14:paraId="73A20718" w14:textId="77777777" w:rsidR="0098267F" w:rsidRDefault="0098267F" w:rsidP="00A273E8">
      <w:pPr>
        <w:jc w:val="both"/>
        <w:rPr>
          <w:sz w:val="22"/>
          <w:szCs w:val="22"/>
        </w:rPr>
      </w:pPr>
    </w:p>
    <w:p w14:paraId="05C2ED99" w14:textId="77777777" w:rsidR="0098267F" w:rsidRDefault="0098267F" w:rsidP="00A273E8">
      <w:pPr>
        <w:jc w:val="both"/>
        <w:rPr>
          <w:sz w:val="22"/>
          <w:szCs w:val="22"/>
        </w:rPr>
      </w:pPr>
    </w:p>
    <w:p w14:paraId="004261C7" w14:textId="77777777" w:rsidR="0098267F" w:rsidRDefault="0098267F" w:rsidP="00A273E8">
      <w:pPr>
        <w:jc w:val="both"/>
        <w:rPr>
          <w:sz w:val="22"/>
          <w:szCs w:val="22"/>
        </w:rPr>
      </w:pPr>
    </w:p>
    <w:p w14:paraId="5AE855D6" w14:textId="77777777" w:rsidR="0098267F" w:rsidRDefault="0098267F" w:rsidP="00A273E8">
      <w:pPr>
        <w:jc w:val="both"/>
        <w:rPr>
          <w:sz w:val="22"/>
          <w:szCs w:val="22"/>
        </w:rPr>
      </w:pPr>
    </w:p>
    <w:p w14:paraId="7BE57748" w14:textId="77777777" w:rsidR="0098267F" w:rsidRDefault="0098267F" w:rsidP="00A273E8">
      <w:pPr>
        <w:jc w:val="both"/>
        <w:rPr>
          <w:sz w:val="22"/>
          <w:szCs w:val="22"/>
        </w:rPr>
      </w:pPr>
    </w:p>
    <w:p w14:paraId="7416A849" w14:textId="77777777" w:rsidR="0098267F" w:rsidRDefault="0098267F" w:rsidP="00A273E8">
      <w:pPr>
        <w:jc w:val="both"/>
        <w:rPr>
          <w:sz w:val="22"/>
          <w:szCs w:val="22"/>
        </w:rPr>
      </w:pPr>
    </w:p>
    <w:p w14:paraId="37FF065F" w14:textId="77777777" w:rsidR="0098267F" w:rsidRDefault="0098267F" w:rsidP="00A273E8">
      <w:pPr>
        <w:jc w:val="both"/>
        <w:rPr>
          <w:sz w:val="22"/>
          <w:szCs w:val="22"/>
        </w:rPr>
      </w:pPr>
    </w:p>
    <w:p w14:paraId="313B29BD" w14:textId="77777777" w:rsidR="0098267F" w:rsidRDefault="0098267F" w:rsidP="00A273E8">
      <w:pPr>
        <w:jc w:val="both"/>
        <w:rPr>
          <w:sz w:val="22"/>
          <w:szCs w:val="22"/>
        </w:rPr>
      </w:pPr>
    </w:p>
    <w:p w14:paraId="133560BB" w14:textId="77777777" w:rsidR="008A0E24" w:rsidRDefault="008A0E24" w:rsidP="00A273E8">
      <w:pPr>
        <w:jc w:val="both"/>
        <w:rPr>
          <w:sz w:val="22"/>
          <w:szCs w:val="22"/>
        </w:rPr>
      </w:pPr>
    </w:p>
    <w:sectPr w:rsidR="008A0E24"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8FCB6" w14:textId="77777777" w:rsidR="00CE2AE4" w:rsidRDefault="00CE2AE4">
      <w:r>
        <w:separator/>
      </w:r>
    </w:p>
  </w:endnote>
  <w:endnote w:type="continuationSeparator" w:id="0">
    <w:p w14:paraId="3856F23A" w14:textId="77777777" w:rsidR="00CE2AE4" w:rsidRDefault="00CE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Arial"/>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8267F">
      <w:rPr>
        <w:rStyle w:val="tevilkastrani"/>
        <w:noProof/>
      </w:rPr>
      <w:t>45</w: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452BE" w14:textId="77777777" w:rsidR="00CE2AE4" w:rsidRDefault="00CE2AE4">
      <w:r>
        <w:separator/>
      </w:r>
    </w:p>
  </w:footnote>
  <w:footnote w:type="continuationSeparator" w:id="0">
    <w:p w14:paraId="6883FDC8" w14:textId="77777777" w:rsidR="00CE2AE4" w:rsidRDefault="00CE2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36"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9"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7"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1"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4"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5"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67"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68"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27D836FE"/>
    <w:multiLevelType w:val="hybridMultilevel"/>
    <w:tmpl w:val="E9EC88D2"/>
    <w:lvl w:ilvl="0" w:tplc="87262978">
      <w:start w:val="1"/>
      <w:numFmt w:val="bullet"/>
      <w:lvlText w:val=""/>
      <w:lvlJc w:val="left"/>
      <w:pPr>
        <w:ind w:left="1440" w:hanging="360"/>
      </w:pPr>
      <w:rPr>
        <w:rFonts w:ascii="Symbol" w:hAnsi="Symbol"/>
      </w:rPr>
    </w:lvl>
    <w:lvl w:ilvl="1" w:tplc="445835AA">
      <w:start w:val="1"/>
      <w:numFmt w:val="bullet"/>
      <w:lvlText w:val=""/>
      <w:lvlJc w:val="left"/>
      <w:pPr>
        <w:ind w:left="1440" w:hanging="360"/>
      </w:pPr>
      <w:rPr>
        <w:rFonts w:ascii="Symbol" w:hAnsi="Symbol"/>
      </w:rPr>
    </w:lvl>
    <w:lvl w:ilvl="2" w:tplc="04269C3A">
      <w:start w:val="1"/>
      <w:numFmt w:val="bullet"/>
      <w:lvlText w:val=""/>
      <w:lvlJc w:val="left"/>
      <w:pPr>
        <w:ind w:left="1440" w:hanging="360"/>
      </w:pPr>
      <w:rPr>
        <w:rFonts w:ascii="Symbol" w:hAnsi="Symbol"/>
      </w:rPr>
    </w:lvl>
    <w:lvl w:ilvl="3" w:tplc="C79ADD12">
      <w:start w:val="1"/>
      <w:numFmt w:val="bullet"/>
      <w:lvlText w:val=""/>
      <w:lvlJc w:val="left"/>
      <w:pPr>
        <w:ind w:left="1440" w:hanging="360"/>
      </w:pPr>
      <w:rPr>
        <w:rFonts w:ascii="Symbol" w:hAnsi="Symbol"/>
      </w:rPr>
    </w:lvl>
    <w:lvl w:ilvl="4" w:tplc="B25CE450">
      <w:start w:val="1"/>
      <w:numFmt w:val="bullet"/>
      <w:lvlText w:val=""/>
      <w:lvlJc w:val="left"/>
      <w:pPr>
        <w:ind w:left="1440" w:hanging="360"/>
      </w:pPr>
      <w:rPr>
        <w:rFonts w:ascii="Symbol" w:hAnsi="Symbol"/>
      </w:rPr>
    </w:lvl>
    <w:lvl w:ilvl="5" w:tplc="73E0B8DC">
      <w:start w:val="1"/>
      <w:numFmt w:val="bullet"/>
      <w:lvlText w:val=""/>
      <w:lvlJc w:val="left"/>
      <w:pPr>
        <w:ind w:left="1440" w:hanging="360"/>
      </w:pPr>
      <w:rPr>
        <w:rFonts w:ascii="Symbol" w:hAnsi="Symbol"/>
      </w:rPr>
    </w:lvl>
    <w:lvl w:ilvl="6" w:tplc="7DB40396">
      <w:start w:val="1"/>
      <w:numFmt w:val="bullet"/>
      <w:lvlText w:val=""/>
      <w:lvlJc w:val="left"/>
      <w:pPr>
        <w:ind w:left="1440" w:hanging="360"/>
      </w:pPr>
      <w:rPr>
        <w:rFonts w:ascii="Symbol" w:hAnsi="Symbol"/>
      </w:rPr>
    </w:lvl>
    <w:lvl w:ilvl="7" w:tplc="DF1A62D6">
      <w:start w:val="1"/>
      <w:numFmt w:val="bullet"/>
      <w:lvlText w:val=""/>
      <w:lvlJc w:val="left"/>
      <w:pPr>
        <w:ind w:left="1440" w:hanging="360"/>
      </w:pPr>
      <w:rPr>
        <w:rFonts w:ascii="Symbol" w:hAnsi="Symbol"/>
      </w:rPr>
    </w:lvl>
    <w:lvl w:ilvl="8" w:tplc="29529844">
      <w:start w:val="1"/>
      <w:numFmt w:val="bullet"/>
      <w:lvlText w:val=""/>
      <w:lvlJc w:val="left"/>
      <w:pPr>
        <w:ind w:left="1440" w:hanging="360"/>
      </w:pPr>
      <w:rPr>
        <w:rFonts w:ascii="Symbol" w:hAnsi="Symbol"/>
      </w:rPr>
    </w:lvl>
  </w:abstractNum>
  <w:abstractNum w:abstractNumId="7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6"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9"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4"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8"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9"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0"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1"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3D93743A"/>
    <w:multiLevelType w:val="multilevel"/>
    <w:tmpl w:val="70E2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5"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6"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7"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18C5AAF"/>
    <w:multiLevelType w:val="multilevel"/>
    <w:tmpl w:val="5086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3"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7926C19"/>
    <w:multiLevelType w:val="hybridMultilevel"/>
    <w:tmpl w:val="B81234BA"/>
    <w:lvl w:ilvl="0" w:tplc="250EFF48">
      <w:start w:val="1"/>
      <w:numFmt w:val="bullet"/>
      <w:lvlText w:val=""/>
      <w:lvlJc w:val="left"/>
      <w:pPr>
        <w:ind w:left="1440" w:hanging="360"/>
      </w:pPr>
      <w:rPr>
        <w:rFonts w:ascii="Symbol" w:hAnsi="Symbol"/>
      </w:rPr>
    </w:lvl>
    <w:lvl w:ilvl="1" w:tplc="F8E862C6">
      <w:start w:val="1"/>
      <w:numFmt w:val="bullet"/>
      <w:lvlText w:val=""/>
      <w:lvlJc w:val="left"/>
      <w:pPr>
        <w:ind w:left="1440" w:hanging="360"/>
      </w:pPr>
      <w:rPr>
        <w:rFonts w:ascii="Symbol" w:hAnsi="Symbol"/>
      </w:rPr>
    </w:lvl>
    <w:lvl w:ilvl="2" w:tplc="BCB894C2">
      <w:start w:val="1"/>
      <w:numFmt w:val="bullet"/>
      <w:lvlText w:val=""/>
      <w:lvlJc w:val="left"/>
      <w:pPr>
        <w:ind w:left="1440" w:hanging="360"/>
      </w:pPr>
      <w:rPr>
        <w:rFonts w:ascii="Symbol" w:hAnsi="Symbol"/>
      </w:rPr>
    </w:lvl>
    <w:lvl w:ilvl="3" w:tplc="59045CF0">
      <w:start w:val="1"/>
      <w:numFmt w:val="bullet"/>
      <w:lvlText w:val=""/>
      <w:lvlJc w:val="left"/>
      <w:pPr>
        <w:ind w:left="1440" w:hanging="360"/>
      </w:pPr>
      <w:rPr>
        <w:rFonts w:ascii="Symbol" w:hAnsi="Symbol"/>
      </w:rPr>
    </w:lvl>
    <w:lvl w:ilvl="4" w:tplc="BC4AF472">
      <w:start w:val="1"/>
      <w:numFmt w:val="bullet"/>
      <w:lvlText w:val=""/>
      <w:lvlJc w:val="left"/>
      <w:pPr>
        <w:ind w:left="1440" w:hanging="360"/>
      </w:pPr>
      <w:rPr>
        <w:rFonts w:ascii="Symbol" w:hAnsi="Symbol"/>
      </w:rPr>
    </w:lvl>
    <w:lvl w:ilvl="5" w:tplc="439E9052">
      <w:start w:val="1"/>
      <w:numFmt w:val="bullet"/>
      <w:lvlText w:val=""/>
      <w:lvlJc w:val="left"/>
      <w:pPr>
        <w:ind w:left="1440" w:hanging="360"/>
      </w:pPr>
      <w:rPr>
        <w:rFonts w:ascii="Symbol" w:hAnsi="Symbol"/>
      </w:rPr>
    </w:lvl>
    <w:lvl w:ilvl="6" w:tplc="23BC5FD6">
      <w:start w:val="1"/>
      <w:numFmt w:val="bullet"/>
      <w:lvlText w:val=""/>
      <w:lvlJc w:val="left"/>
      <w:pPr>
        <w:ind w:left="1440" w:hanging="360"/>
      </w:pPr>
      <w:rPr>
        <w:rFonts w:ascii="Symbol" w:hAnsi="Symbol"/>
      </w:rPr>
    </w:lvl>
    <w:lvl w:ilvl="7" w:tplc="F2DA22AE">
      <w:start w:val="1"/>
      <w:numFmt w:val="bullet"/>
      <w:lvlText w:val=""/>
      <w:lvlJc w:val="left"/>
      <w:pPr>
        <w:ind w:left="1440" w:hanging="360"/>
      </w:pPr>
      <w:rPr>
        <w:rFonts w:ascii="Symbol" w:hAnsi="Symbol"/>
      </w:rPr>
    </w:lvl>
    <w:lvl w:ilvl="8" w:tplc="C5D63ECA">
      <w:start w:val="1"/>
      <w:numFmt w:val="bullet"/>
      <w:lvlText w:val=""/>
      <w:lvlJc w:val="left"/>
      <w:pPr>
        <w:ind w:left="1440" w:hanging="360"/>
      </w:pPr>
      <w:rPr>
        <w:rFonts w:ascii="Symbol" w:hAnsi="Symbol"/>
      </w:rPr>
    </w:lvl>
  </w:abstractNum>
  <w:abstractNum w:abstractNumId="105"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6"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59171307"/>
    <w:multiLevelType w:val="hybridMultilevel"/>
    <w:tmpl w:val="5B146B40"/>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17"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1"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23"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24"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6"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7"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0"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4"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6"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8"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0"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1"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42"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43"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7"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80"/>
  </w:num>
  <w:num w:numId="2" w16cid:durableId="2019232725">
    <w:abstractNumId w:val="19"/>
  </w:num>
  <w:num w:numId="3" w16cid:durableId="958680566">
    <w:abstractNumId w:val="24"/>
  </w:num>
  <w:num w:numId="4" w16cid:durableId="1330210243">
    <w:abstractNumId w:val="38"/>
  </w:num>
  <w:num w:numId="5" w16cid:durableId="2056542916">
    <w:abstractNumId w:val="17"/>
  </w:num>
  <w:num w:numId="6" w16cid:durableId="2132553372">
    <w:abstractNumId w:val="28"/>
  </w:num>
  <w:num w:numId="7" w16cid:durableId="495651246">
    <w:abstractNumId w:val="30"/>
  </w:num>
  <w:num w:numId="8" w16cid:durableId="1474830213">
    <w:abstractNumId w:val="25"/>
  </w:num>
  <w:num w:numId="9" w16cid:durableId="1331175796">
    <w:abstractNumId w:val="32"/>
  </w:num>
  <w:num w:numId="10" w16cid:durableId="2076315766">
    <w:abstractNumId w:val="29"/>
  </w:num>
  <w:num w:numId="11" w16cid:durableId="598374359">
    <w:abstractNumId w:val="122"/>
  </w:num>
  <w:num w:numId="12" w16cid:durableId="1678074897">
    <w:abstractNumId w:val="91"/>
  </w:num>
  <w:num w:numId="13" w16cid:durableId="1339305162">
    <w:abstractNumId w:val="34"/>
  </w:num>
  <w:num w:numId="14" w16cid:durableId="1543637770">
    <w:abstractNumId w:val="49"/>
  </w:num>
  <w:num w:numId="15" w16cid:durableId="1781140104">
    <w:abstractNumId w:val="56"/>
  </w:num>
  <w:num w:numId="16" w16cid:durableId="993488780">
    <w:abstractNumId w:val="87"/>
  </w:num>
  <w:num w:numId="17" w16cid:durableId="7263108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129"/>
  </w:num>
  <w:num w:numId="19" w16cid:durableId="1479112854">
    <w:abstractNumId w:val="45"/>
  </w:num>
  <w:num w:numId="20" w16cid:durableId="512494577">
    <w:abstractNumId w:val="60"/>
  </w:num>
  <w:num w:numId="21" w16cid:durableId="1735932658">
    <w:abstractNumId w:val="126"/>
  </w:num>
  <w:num w:numId="22" w16cid:durableId="1634292974">
    <w:abstractNumId w:val="113"/>
  </w:num>
  <w:num w:numId="23" w16cid:durableId="501355841">
    <w:abstractNumId w:val="68"/>
  </w:num>
  <w:num w:numId="24" w16cid:durableId="1762264190">
    <w:abstractNumId w:val="83"/>
  </w:num>
  <w:num w:numId="25" w16cid:durableId="1419251542">
    <w:abstractNumId w:val="103"/>
  </w:num>
  <w:num w:numId="26" w16cid:durableId="731277246">
    <w:abstractNumId w:val="8"/>
  </w:num>
  <w:num w:numId="27" w16cid:durableId="556204422">
    <w:abstractNumId w:val="11"/>
  </w:num>
  <w:num w:numId="28" w16cid:durableId="537282596">
    <w:abstractNumId w:val="82"/>
  </w:num>
  <w:num w:numId="29" w16cid:durableId="1134759496">
    <w:abstractNumId w:val="147"/>
  </w:num>
  <w:num w:numId="30" w16cid:durableId="902450886">
    <w:abstractNumId w:val="40"/>
  </w:num>
  <w:num w:numId="31" w16cid:durableId="156194286">
    <w:abstractNumId w:val="9"/>
  </w:num>
  <w:num w:numId="32" w16cid:durableId="446431257">
    <w:abstractNumId w:val="12"/>
  </w:num>
  <w:num w:numId="33" w16cid:durableId="1341003974">
    <w:abstractNumId w:val="13"/>
  </w:num>
  <w:num w:numId="34" w16cid:durableId="1035542187">
    <w:abstractNumId w:val="105"/>
  </w:num>
  <w:num w:numId="35" w16cid:durableId="777330742">
    <w:abstractNumId w:val="61"/>
  </w:num>
  <w:num w:numId="36" w16cid:durableId="2075547516">
    <w:abstractNumId w:val="142"/>
  </w:num>
  <w:num w:numId="37" w16cid:durableId="694842284">
    <w:abstractNumId w:val="66"/>
  </w:num>
  <w:num w:numId="38" w16cid:durableId="138353055">
    <w:abstractNumId w:val="116"/>
  </w:num>
  <w:num w:numId="39" w16cid:durableId="291326561">
    <w:abstractNumId w:val="96"/>
  </w:num>
  <w:num w:numId="40" w16cid:durableId="591162780">
    <w:abstractNumId w:val="123"/>
  </w:num>
  <w:num w:numId="41" w16cid:durableId="1298216541">
    <w:abstractNumId w:val="55"/>
  </w:num>
  <w:num w:numId="42" w16cid:durableId="1414014648">
    <w:abstractNumId w:val="53"/>
  </w:num>
  <w:num w:numId="43" w16cid:durableId="770055421">
    <w:abstractNumId w:val="84"/>
  </w:num>
  <w:num w:numId="44" w16cid:durableId="442531200">
    <w:abstractNumId w:val="134"/>
  </w:num>
  <w:num w:numId="45" w16cid:durableId="596139580">
    <w:abstractNumId w:val="121"/>
  </w:num>
  <w:num w:numId="46" w16cid:durableId="1269123180">
    <w:abstractNumId w:val="109"/>
  </w:num>
  <w:num w:numId="47" w16cid:durableId="525406692">
    <w:abstractNumId w:val="41"/>
  </w:num>
  <w:num w:numId="48" w16cid:durableId="681862625">
    <w:abstractNumId w:val="97"/>
  </w:num>
  <w:num w:numId="49" w16cid:durableId="84033867">
    <w:abstractNumId w:val="107"/>
  </w:num>
  <w:num w:numId="50" w16cid:durableId="689335565">
    <w:abstractNumId w:val="140"/>
  </w:num>
  <w:num w:numId="51" w16cid:durableId="405107200">
    <w:abstractNumId w:val="88"/>
  </w:num>
  <w:num w:numId="52" w16cid:durableId="498932652">
    <w:abstractNumId w:val="135"/>
  </w:num>
  <w:num w:numId="53" w16cid:durableId="1874074074">
    <w:abstractNumId w:val="75"/>
  </w:num>
  <w:num w:numId="54" w16cid:durableId="1626080680">
    <w:abstractNumId w:val="50"/>
  </w:num>
  <w:num w:numId="55" w16cid:durableId="510530601">
    <w:abstractNumId w:val="120"/>
  </w:num>
  <w:num w:numId="56" w16cid:durableId="484277314">
    <w:abstractNumId w:val="89"/>
  </w:num>
  <w:num w:numId="57" w16cid:durableId="268389128">
    <w:abstractNumId w:val="42"/>
  </w:num>
  <w:num w:numId="58" w16cid:durableId="993096642">
    <w:abstractNumId w:val="73"/>
  </w:num>
  <w:num w:numId="59" w16cid:durableId="1035929228">
    <w:abstractNumId w:val="35"/>
  </w:num>
  <w:num w:numId="60" w16cid:durableId="1774322157">
    <w:abstractNumId w:val="137"/>
  </w:num>
  <w:num w:numId="61" w16cid:durableId="944113535">
    <w:abstractNumId w:val="125"/>
  </w:num>
  <w:num w:numId="62" w16cid:durableId="2056083271">
    <w:abstractNumId w:val="67"/>
  </w:num>
  <w:num w:numId="63" w16cid:durableId="1653481190">
    <w:abstractNumId w:val="54"/>
  </w:num>
  <w:num w:numId="64" w16cid:durableId="2146509393">
    <w:abstractNumId w:val="95"/>
  </w:num>
  <w:num w:numId="65" w16cid:durableId="184831161">
    <w:abstractNumId w:val="102"/>
  </w:num>
  <w:num w:numId="66" w16cid:durableId="1637369773">
    <w:abstractNumId w:val="99"/>
  </w:num>
  <w:num w:numId="67" w16cid:durableId="17017385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38"/>
  </w:num>
  <w:num w:numId="76" w16cid:durableId="1268192691">
    <w:abstractNumId w:val="136"/>
  </w:num>
  <w:num w:numId="77" w16cid:durableId="1433017977">
    <w:abstractNumId w:val="130"/>
  </w:num>
  <w:num w:numId="78" w16cid:durableId="2090689521">
    <w:abstractNumId w:val="114"/>
  </w:num>
  <w:num w:numId="79" w16cid:durableId="682585907">
    <w:abstractNumId w:val="110"/>
  </w:num>
  <w:num w:numId="80" w16cid:durableId="427120759">
    <w:abstractNumId w:val="70"/>
  </w:num>
  <w:num w:numId="81" w16cid:durableId="1462531530">
    <w:abstractNumId w:val="108"/>
  </w:num>
  <w:num w:numId="82" w16cid:durableId="475074399">
    <w:abstractNumId w:val="72"/>
  </w:num>
  <w:num w:numId="83" w16cid:durableId="279996417">
    <w:abstractNumId w:val="124"/>
  </w:num>
  <w:num w:numId="84" w16cid:durableId="957492604">
    <w:abstractNumId w:val="128"/>
  </w:num>
  <w:num w:numId="85" w16cid:durableId="1793010660">
    <w:abstractNumId w:val="144"/>
  </w:num>
  <w:num w:numId="86" w16cid:durableId="1285043647">
    <w:abstractNumId w:val="46"/>
  </w:num>
  <w:num w:numId="87" w16cid:durableId="1008797682">
    <w:abstractNumId w:val="71"/>
  </w:num>
  <w:num w:numId="88" w16cid:durableId="969557058">
    <w:abstractNumId w:val="62"/>
  </w:num>
  <w:num w:numId="89" w16cid:durableId="1344211372">
    <w:abstractNumId w:val="146"/>
  </w:num>
  <w:num w:numId="90" w16cid:durableId="1232231352">
    <w:abstractNumId w:val="132"/>
  </w:num>
  <w:num w:numId="91" w16cid:durableId="1812020033">
    <w:abstractNumId w:val="101"/>
  </w:num>
  <w:num w:numId="92" w16cid:durableId="1093279574">
    <w:abstractNumId w:val="52"/>
  </w:num>
  <w:num w:numId="93" w16cid:durableId="1748725793">
    <w:abstractNumId w:val="51"/>
  </w:num>
  <w:num w:numId="94" w16cid:durableId="1744376652">
    <w:abstractNumId w:val="47"/>
  </w:num>
  <w:num w:numId="95" w16cid:durableId="1538549011">
    <w:abstractNumId w:val="93"/>
  </w:num>
  <w:num w:numId="96" w16cid:durableId="1127891611">
    <w:abstractNumId w:val="85"/>
  </w:num>
  <w:num w:numId="97" w16cid:durableId="175047132">
    <w:abstractNumId w:val="106"/>
  </w:num>
  <w:num w:numId="98" w16cid:durableId="883568051">
    <w:abstractNumId w:val="65"/>
  </w:num>
  <w:num w:numId="99" w16cid:durableId="1896231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20978226">
    <w:abstractNumId w:val="26"/>
  </w:num>
  <w:num w:numId="101" w16cid:durableId="224872572">
    <w:abstractNumId w:val="33"/>
  </w:num>
  <w:num w:numId="102" w16cid:durableId="1237594751">
    <w:abstractNumId w:val="23"/>
  </w:num>
  <w:num w:numId="103" w16cid:durableId="923222884">
    <w:abstractNumId w:val="18"/>
  </w:num>
  <w:num w:numId="104" w16cid:durableId="2022001295">
    <w:abstractNumId w:val="22"/>
  </w:num>
  <w:num w:numId="105" w16cid:durableId="292254337">
    <w:abstractNumId w:val="20"/>
  </w:num>
  <w:num w:numId="106" w16cid:durableId="860625634">
    <w:abstractNumId w:val="21"/>
  </w:num>
  <w:num w:numId="107" w16cid:durableId="467943021">
    <w:abstractNumId w:val="27"/>
  </w:num>
  <w:num w:numId="108" w16cid:durableId="1014649470">
    <w:abstractNumId w:val="31"/>
  </w:num>
  <w:num w:numId="109" w16cid:durableId="873468795">
    <w:abstractNumId w:val="43"/>
  </w:num>
  <w:num w:numId="110" w16cid:durableId="30419034">
    <w:abstractNumId w:val="141"/>
  </w:num>
  <w:num w:numId="111" w16cid:durableId="1658530762">
    <w:abstractNumId w:val="117"/>
  </w:num>
  <w:num w:numId="112" w16cid:durableId="1810438958">
    <w:abstractNumId w:val="119"/>
  </w:num>
  <w:num w:numId="113" w16cid:durableId="11277756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44454736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46368838">
    <w:abstractNumId w:val="36"/>
  </w:num>
  <w:num w:numId="116" w16cid:durableId="322778813">
    <w:abstractNumId w:val="131"/>
  </w:num>
  <w:num w:numId="117" w16cid:durableId="517043668">
    <w:abstractNumId w:val="58"/>
  </w:num>
  <w:num w:numId="118" w16cid:durableId="1106658970">
    <w:abstractNumId w:val="59"/>
  </w:num>
  <w:num w:numId="119" w16cid:durableId="2017610986">
    <w:abstractNumId w:val="69"/>
  </w:num>
  <w:num w:numId="120" w16cid:durableId="1469280690">
    <w:abstractNumId w:val="90"/>
  </w:num>
  <w:num w:numId="121" w16cid:durableId="1028069206">
    <w:abstractNumId w:val="63"/>
  </w:num>
  <w:num w:numId="122" w16cid:durableId="1255674379">
    <w:abstractNumId w:val="77"/>
  </w:num>
  <w:num w:numId="123" w16cid:durableId="1014067945">
    <w:abstractNumId w:val="139"/>
  </w:num>
  <w:num w:numId="124" w16cid:durableId="861169184">
    <w:abstractNumId w:val="79"/>
  </w:num>
  <w:num w:numId="125" w16cid:durableId="1665547108">
    <w:abstractNumId w:val="112"/>
  </w:num>
  <w:num w:numId="126" w16cid:durableId="799343901">
    <w:abstractNumId w:val="98"/>
  </w:num>
  <w:num w:numId="127" w16cid:durableId="1689520506">
    <w:abstractNumId w:val="64"/>
  </w:num>
  <w:num w:numId="128" w16cid:durableId="299190937">
    <w:abstractNumId w:val="76"/>
  </w:num>
  <w:num w:numId="129" w16cid:durableId="1510560103">
    <w:abstractNumId w:val="92"/>
  </w:num>
  <w:num w:numId="130" w16cid:durableId="780802990">
    <w:abstractNumId w:val="74"/>
  </w:num>
  <w:num w:numId="131" w16cid:durableId="21518584">
    <w:abstractNumId w:val="104"/>
  </w:num>
  <w:num w:numId="132" w16cid:durableId="1679573652">
    <w:abstractNumId w:val="118"/>
  </w:num>
  <w:num w:numId="133" w16cid:durableId="793214906">
    <w:abstractNumId w:val="145"/>
  </w:num>
  <w:num w:numId="134" w16cid:durableId="1700085397">
    <w:abstractNumId w:val="115"/>
  </w:num>
  <w:num w:numId="135" w16cid:durableId="635914287">
    <w:abstractNumId w:val="37"/>
  </w:num>
  <w:num w:numId="136" w16cid:durableId="1828739027">
    <w:abstractNumId w:val="3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558"/>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086"/>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56F"/>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25A3"/>
    <w:rsid w:val="001341DA"/>
    <w:rsid w:val="001343B9"/>
    <w:rsid w:val="001347C6"/>
    <w:rsid w:val="00135088"/>
    <w:rsid w:val="001359F1"/>
    <w:rsid w:val="00136A85"/>
    <w:rsid w:val="00136EAD"/>
    <w:rsid w:val="0013704E"/>
    <w:rsid w:val="00137664"/>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4E9"/>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0A00"/>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0D48"/>
    <w:rsid w:val="002E1994"/>
    <w:rsid w:val="002E1BC5"/>
    <w:rsid w:val="002E1D8A"/>
    <w:rsid w:val="002E2495"/>
    <w:rsid w:val="002E2A5B"/>
    <w:rsid w:val="002E2C29"/>
    <w:rsid w:val="002E2D95"/>
    <w:rsid w:val="002E3009"/>
    <w:rsid w:val="002E3EE0"/>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BAB"/>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6F7"/>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680"/>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2EE6"/>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36"/>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1853"/>
    <w:rsid w:val="004B250C"/>
    <w:rsid w:val="004B2C19"/>
    <w:rsid w:val="004B4030"/>
    <w:rsid w:val="004B441C"/>
    <w:rsid w:val="004B51BF"/>
    <w:rsid w:val="004B6432"/>
    <w:rsid w:val="004B6436"/>
    <w:rsid w:val="004B76DF"/>
    <w:rsid w:val="004B7F7E"/>
    <w:rsid w:val="004C0769"/>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583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99D"/>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010"/>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18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375B1"/>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4F4A"/>
    <w:rsid w:val="00655355"/>
    <w:rsid w:val="00655ACA"/>
    <w:rsid w:val="00655B27"/>
    <w:rsid w:val="00656C3D"/>
    <w:rsid w:val="0065765C"/>
    <w:rsid w:val="006578B0"/>
    <w:rsid w:val="00657BA2"/>
    <w:rsid w:val="00657C32"/>
    <w:rsid w:val="006611DC"/>
    <w:rsid w:val="00661384"/>
    <w:rsid w:val="00661A4A"/>
    <w:rsid w:val="00661B41"/>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0B5"/>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556D"/>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2D"/>
    <w:rsid w:val="007C7DF4"/>
    <w:rsid w:val="007D0618"/>
    <w:rsid w:val="007D0E74"/>
    <w:rsid w:val="007D228F"/>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2EB2"/>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67D1A"/>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288"/>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EE6"/>
    <w:rsid w:val="008E71E5"/>
    <w:rsid w:val="008E729F"/>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32B8"/>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685"/>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524"/>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15C"/>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3F"/>
    <w:rsid w:val="00C6186E"/>
    <w:rsid w:val="00C61A9A"/>
    <w:rsid w:val="00C63624"/>
    <w:rsid w:val="00C6364E"/>
    <w:rsid w:val="00C64483"/>
    <w:rsid w:val="00C64FEE"/>
    <w:rsid w:val="00C6716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055B"/>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2AE4"/>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60E"/>
    <w:rsid w:val="00D54838"/>
    <w:rsid w:val="00D54C53"/>
    <w:rsid w:val="00D54E8C"/>
    <w:rsid w:val="00D5589A"/>
    <w:rsid w:val="00D55B09"/>
    <w:rsid w:val="00D55C96"/>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48A"/>
    <w:rsid w:val="00D90E25"/>
    <w:rsid w:val="00D9124A"/>
    <w:rsid w:val="00D916A9"/>
    <w:rsid w:val="00D91F79"/>
    <w:rsid w:val="00D92062"/>
    <w:rsid w:val="00D927E9"/>
    <w:rsid w:val="00D932CD"/>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D0D"/>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3C8F"/>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6F4"/>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6728"/>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599E"/>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1AB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D3"/>
    <w:rsid w:val="00FB03E4"/>
    <w:rsid w:val="00FB1B05"/>
    <w:rsid w:val="00FB1B1E"/>
    <w:rsid w:val="00FB1CC9"/>
    <w:rsid w:val="00FB207C"/>
    <w:rsid w:val="00FB24A1"/>
    <w:rsid w:val="00FB24AC"/>
    <w:rsid w:val="00FB39EE"/>
    <w:rsid w:val="00FB68E4"/>
    <w:rsid w:val="00FB69D4"/>
    <w:rsid w:val="00FB71B7"/>
    <w:rsid w:val="00FB7C0C"/>
    <w:rsid w:val="00FC018A"/>
    <w:rsid w:val="00FC027C"/>
    <w:rsid w:val="00FC034C"/>
    <w:rsid w:val="00FC0BFC"/>
    <w:rsid w:val="00FC1A7E"/>
    <w:rsid w:val="00FC2E84"/>
    <w:rsid w:val="00FC2FA8"/>
    <w:rsid w:val="00FC342C"/>
    <w:rsid w:val="00FC3BC7"/>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E02"/>
    <w:rsid w:val="00FD4F47"/>
    <w:rsid w:val="00FD5B93"/>
    <w:rsid w:val="00FD62D5"/>
    <w:rsid w:val="00FD6AE9"/>
    <w:rsid w:val="00FD7D27"/>
    <w:rsid w:val="00FE02C0"/>
    <w:rsid w:val="00FE0924"/>
    <w:rsid w:val="00FE1086"/>
    <w:rsid w:val="00FE13CC"/>
    <w:rsid w:val="00FE21BD"/>
    <w:rsid w:val="00FE23FB"/>
    <w:rsid w:val="00FE2879"/>
    <w:rsid w:val="00FE3D43"/>
    <w:rsid w:val="00FE4396"/>
    <w:rsid w:val="00FE4C99"/>
    <w:rsid w:val="00FE54D6"/>
    <w:rsid w:val="00FE5AE4"/>
    <w:rsid w:val="00FE5CA3"/>
    <w:rsid w:val="00FE6950"/>
    <w:rsid w:val="00FE6BF9"/>
    <w:rsid w:val="00FE7179"/>
    <w:rsid w:val="00FE71C7"/>
    <w:rsid w:val="00FE7446"/>
    <w:rsid w:val="00FE7650"/>
    <w:rsid w:val="00FF047A"/>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34</Pages>
  <Words>12193</Words>
  <Characters>69501</Characters>
  <Application>Microsoft Office Word</Application>
  <DocSecurity>0</DocSecurity>
  <Lines>579</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81531</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34</cp:revision>
  <cp:lastPrinted>2026-02-04T13:42:00Z</cp:lastPrinted>
  <dcterms:created xsi:type="dcterms:W3CDTF">2026-02-17T08:56:00Z</dcterms:created>
  <dcterms:modified xsi:type="dcterms:W3CDTF">2026-03-06T08:56:00Z</dcterms:modified>
</cp:coreProperties>
</file>